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92B11" w14:textId="6DF914C4" w:rsidR="00663150" w:rsidRPr="00E5010F" w:rsidRDefault="00663150" w:rsidP="4DDA4706">
      <w:pPr>
        <w:widowControl/>
        <w:rPr>
          <w:rFonts w:ascii="Open Sans" w:hAnsi="Open Sans" w:cs="Open Sans"/>
          <w:b/>
          <w:bCs/>
          <w:sz w:val="22"/>
          <w:szCs w:val="22"/>
        </w:rPr>
      </w:pPr>
    </w:p>
    <w:p w14:paraId="2D682E92" w14:textId="0A9D1115" w:rsidR="378933FD" w:rsidRDefault="378933FD" w:rsidP="4DDA4706">
      <w:pPr>
        <w:ind w:right="-3"/>
        <w:jc w:val="right"/>
        <w:rPr>
          <w:rFonts w:ascii="Open Sans" w:hAnsi="Open Sans" w:cs="Open Sans"/>
          <w:b/>
          <w:bCs/>
          <w:lang w:eastAsia="ar-SA"/>
        </w:rPr>
      </w:pPr>
      <w:r w:rsidRPr="4DDA4706">
        <w:rPr>
          <w:rFonts w:ascii="Open Sans" w:hAnsi="Open Sans" w:cs="Open Sans"/>
          <w:b/>
          <w:bCs/>
          <w:lang w:eastAsia="ar-SA"/>
        </w:rPr>
        <w:t xml:space="preserve">Załącznik nr </w:t>
      </w:r>
      <w:r w:rsidR="007D7B0F">
        <w:rPr>
          <w:rFonts w:ascii="Open Sans" w:hAnsi="Open Sans" w:cs="Open Sans"/>
          <w:b/>
          <w:bCs/>
          <w:lang w:eastAsia="ar-SA"/>
        </w:rPr>
        <w:t>2 do SWZ</w:t>
      </w:r>
    </w:p>
    <w:p w14:paraId="4B955DD5" w14:textId="226B7D25" w:rsidR="4DDA4706" w:rsidRDefault="4DDA4706" w:rsidP="4DDA4706">
      <w:pPr>
        <w:ind w:left="1416" w:firstLine="708"/>
        <w:jc w:val="center"/>
        <w:rPr>
          <w:rFonts w:ascii="Open Sans" w:hAnsi="Open Sans" w:cs="Open Sans"/>
          <w:b/>
          <w:bCs/>
          <w:sz w:val="24"/>
          <w:szCs w:val="24"/>
          <w:u w:val="single"/>
        </w:rPr>
      </w:pPr>
    </w:p>
    <w:p w14:paraId="606CDC2D" w14:textId="783AC947" w:rsidR="00155BDF" w:rsidRPr="005F5765" w:rsidRDefault="00036737" w:rsidP="4DDA4706">
      <w:pPr>
        <w:ind w:left="1416" w:firstLine="708"/>
        <w:jc w:val="center"/>
        <w:rPr>
          <w:rFonts w:ascii="Open Sans" w:hAnsi="Open Sans" w:cs="Open Sans"/>
          <w:b/>
          <w:bCs/>
          <w:sz w:val="24"/>
          <w:szCs w:val="24"/>
          <w:u w:val="single"/>
        </w:rPr>
      </w:pPr>
      <w:r w:rsidRPr="4DDA4706">
        <w:rPr>
          <w:rFonts w:ascii="Open Sans" w:hAnsi="Open Sans" w:cs="Open Sans"/>
          <w:b/>
          <w:bCs/>
          <w:sz w:val="24"/>
          <w:szCs w:val="24"/>
          <w:u w:val="single"/>
        </w:rPr>
        <w:t>O F E R T A</w:t>
      </w:r>
      <w:r>
        <w:tab/>
      </w:r>
      <w:r>
        <w:tab/>
      </w:r>
      <w:r>
        <w:tab/>
      </w:r>
      <w:r>
        <w:tab/>
      </w:r>
    </w:p>
    <w:p w14:paraId="6D1D4752" w14:textId="1745F7D9" w:rsidR="00D17D87" w:rsidRPr="005F5765" w:rsidRDefault="00D17D87" w:rsidP="00155BDF">
      <w:pPr>
        <w:jc w:val="center"/>
        <w:rPr>
          <w:rFonts w:ascii="Open Sans" w:hAnsi="Open Sans" w:cs="Open Sans"/>
          <w:b/>
          <w:szCs w:val="24"/>
        </w:rPr>
      </w:pPr>
      <w:r w:rsidRPr="005F5765">
        <w:rPr>
          <w:rFonts w:ascii="Open Sans" w:hAnsi="Open Sans" w:cs="Open Sans"/>
          <w:b/>
          <w:szCs w:val="24"/>
        </w:rPr>
        <w:t>na</w:t>
      </w:r>
    </w:p>
    <w:p w14:paraId="07908373" w14:textId="7DBD3157" w:rsidR="00986143" w:rsidRPr="00986143" w:rsidRDefault="00551D6C" w:rsidP="00986143">
      <w:pPr>
        <w:widowControl/>
        <w:ind w:left="1410" w:right="135" w:hanging="141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Open Sans" w:hAnsi="Open Sans" w:cs="Open Sans"/>
          <w:b/>
          <w:bCs/>
        </w:rPr>
        <w:t>„</w:t>
      </w:r>
      <w:r w:rsidR="00986143" w:rsidRPr="00986143">
        <w:rPr>
          <w:rFonts w:ascii="Open Sans" w:hAnsi="Open Sans" w:cs="Open Sans"/>
          <w:b/>
          <w:bCs/>
        </w:rPr>
        <w:t>Dostosowanie wybranych elementów bazy danych obiektów topograficznych</w:t>
      </w:r>
      <w:r w:rsidR="00986143" w:rsidRPr="00986143">
        <w:rPr>
          <w:rFonts w:ascii="Open Sans" w:hAnsi="Open Sans" w:cs="Open Sans"/>
        </w:rPr>
        <w:t> </w:t>
      </w:r>
    </w:p>
    <w:p w14:paraId="4E0F7E29" w14:textId="77777777" w:rsidR="00986143" w:rsidRPr="00986143" w:rsidRDefault="00986143" w:rsidP="00986143">
      <w:pPr>
        <w:widowControl/>
        <w:ind w:left="1410" w:right="135" w:hanging="141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986143">
        <w:rPr>
          <w:rFonts w:ascii="Open Sans" w:hAnsi="Open Sans" w:cs="Open Sans"/>
          <w:b/>
          <w:bCs/>
        </w:rPr>
        <w:t>BDOT500 do zgodności z obowiązującym modelem pojęciowym danych</w:t>
      </w:r>
      <w:r w:rsidRPr="00986143">
        <w:rPr>
          <w:rFonts w:ascii="Open Sans" w:hAnsi="Open Sans" w:cs="Open Sans"/>
        </w:rPr>
        <w:t> </w:t>
      </w:r>
    </w:p>
    <w:p w14:paraId="4367CB41" w14:textId="77777777" w:rsidR="00986143" w:rsidRPr="00986143" w:rsidRDefault="00986143" w:rsidP="00986143">
      <w:pPr>
        <w:widowControl/>
        <w:ind w:left="1410" w:right="135" w:hanging="141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986143">
        <w:rPr>
          <w:rFonts w:ascii="Open Sans" w:hAnsi="Open Sans" w:cs="Open Sans"/>
          <w:b/>
          <w:bCs/>
        </w:rPr>
        <w:t>BDOT500 na obszarze m. Gdańska, o którym mowa w rozporządzeniu Ministra</w:t>
      </w:r>
      <w:r w:rsidRPr="00986143">
        <w:rPr>
          <w:rFonts w:ascii="Open Sans" w:hAnsi="Open Sans" w:cs="Open Sans"/>
        </w:rPr>
        <w:t> </w:t>
      </w:r>
    </w:p>
    <w:p w14:paraId="7FED46B7" w14:textId="582ADC8C" w:rsidR="00986143" w:rsidRPr="00986143" w:rsidRDefault="00986143" w:rsidP="00986143">
      <w:pPr>
        <w:widowControl/>
        <w:ind w:left="1410" w:right="135" w:hanging="141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986143">
        <w:rPr>
          <w:rFonts w:ascii="Open Sans" w:hAnsi="Open Sans" w:cs="Open Sans"/>
          <w:b/>
          <w:bCs/>
        </w:rPr>
        <w:t xml:space="preserve">Rozwoju z dnia </w:t>
      </w:r>
      <w:r w:rsidR="000A44C0">
        <w:rPr>
          <w:rFonts w:ascii="Open Sans" w:hAnsi="Open Sans" w:cs="Open Sans"/>
          <w:b/>
          <w:bCs/>
        </w:rPr>
        <w:t>23</w:t>
      </w:r>
      <w:r w:rsidRPr="00986143">
        <w:rPr>
          <w:rFonts w:ascii="Open Sans" w:hAnsi="Open Sans" w:cs="Open Sans"/>
          <w:b/>
          <w:bCs/>
        </w:rPr>
        <w:t xml:space="preserve"> lipca 2021 r. w sprawie bazy danych obiektów</w:t>
      </w:r>
      <w:r w:rsidRPr="00986143">
        <w:rPr>
          <w:rFonts w:ascii="Open Sans" w:hAnsi="Open Sans" w:cs="Open Sans"/>
        </w:rPr>
        <w:t> </w:t>
      </w:r>
    </w:p>
    <w:p w14:paraId="4CBECCF8" w14:textId="718C1BC0" w:rsidR="00986143" w:rsidRPr="00986143" w:rsidRDefault="00986143" w:rsidP="00986143">
      <w:pPr>
        <w:widowControl/>
        <w:ind w:left="1410" w:right="135" w:hanging="141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986143">
        <w:rPr>
          <w:rFonts w:ascii="Open Sans" w:hAnsi="Open Sans" w:cs="Open Sans"/>
          <w:b/>
          <w:bCs/>
        </w:rPr>
        <w:t>topograficznych oraz mapy zasadniczej (Dz.U. 2021 poz. 1385)</w:t>
      </w:r>
      <w:r w:rsidR="00551D6C">
        <w:rPr>
          <w:rFonts w:ascii="Open Sans" w:hAnsi="Open Sans" w:cs="Open Sans"/>
          <w:b/>
          <w:bCs/>
        </w:rPr>
        <w:t>”</w:t>
      </w:r>
      <w:r w:rsidRPr="00986143">
        <w:rPr>
          <w:rFonts w:ascii="Open Sans" w:hAnsi="Open Sans" w:cs="Open Sans"/>
        </w:rPr>
        <w:t> </w:t>
      </w:r>
    </w:p>
    <w:p w14:paraId="10014D4B" w14:textId="7D5B700B" w:rsidR="00887F0B" w:rsidRDefault="00551D6C" w:rsidP="00887F0B">
      <w:pPr>
        <w:pStyle w:val="Tekstkomentarza"/>
        <w:tabs>
          <w:tab w:val="left" w:pos="3227"/>
        </w:tabs>
        <w:ind w:right="34"/>
        <w:jc w:val="center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(</w:t>
      </w:r>
      <w:r w:rsidR="00B21088">
        <w:rPr>
          <w:rFonts w:ascii="Open Sans" w:hAnsi="Open Sans" w:cs="Open Sans"/>
          <w:b/>
        </w:rPr>
        <w:t>BZP.271.12.2026</w:t>
      </w:r>
      <w:r>
        <w:rPr>
          <w:rFonts w:ascii="Open Sans" w:hAnsi="Open Sans" w:cs="Open Sans"/>
          <w:b/>
        </w:rPr>
        <w:t>)</w:t>
      </w:r>
    </w:p>
    <w:p w14:paraId="075341C5" w14:textId="77777777" w:rsidR="00887F0B" w:rsidRDefault="00887F0B" w:rsidP="009D5A4E">
      <w:pPr>
        <w:pStyle w:val="Tekstkomentarza"/>
        <w:tabs>
          <w:tab w:val="left" w:pos="3227"/>
        </w:tabs>
        <w:ind w:right="34"/>
        <w:jc w:val="both"/>
        <w:rPr>
          <w:rFonts w:ascii="Open Sans" w:hAnsi="Open Sans" w:cs="Open Sans"/>
          <w:sz w:val="14"/>
          <w:szCs w:val="16"/>
        </w:rPr>
      </w:pPr>
    </w:p>
    <w:tbl>
      <w:tblPr>
        <w:tblStyle w:val="Tabela-Siatka6"/>
        <w:tblW w:w="8930" w:type="dxa"/>
        <w:tblInd w:w="279" w:type="dxa"/>
        <w:tblLook w:val="04A0" w:firstRow="1" w:lastRow="0" w:firstColumn="1" w:lastColumn="0" w:noHBand="0" w:noVBand="1"/>
      </w:tblPr>
      <w:tblGrid>
        <w:gridCol w:w="3544"/>
        <w:gridCol w:w="5386"/>
      </w:tblGrid>
      <w:tr w:rsidR="00F02F98" w:rsidRPr="00F02F98" w14:paraId="5B9FC322" w14:textId="77777777" w:rsidTr="003067F5">
        <w:trPr>
          <w:trHeight w:hRule="exact" w:val="907"/>
        </w:trPr>
        <w:tc>
          <w:tcPr>
            <w:tcW w:w="3544" w:type="dxa"/>
            <w:vAlign w:val="center"/>
          </w:tcPr>
          <w:p w14:paraId="4A780669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F02F98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Nazwa (firma) Wykonawcy </w:t>
            </w:r>
          </w:p>
          <w:p w14:paraId="799ABEF6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sz w:val="18"/>
                <w:szCs w:val="18"/>
              </w:rPr>
            </w:pPr>
            <w:r w:rsidRPr="00F02F98">
              <w:rPr>
                <w:rFonts w:ascii="Open Sans" w:hAnsi="Open Sans" w:cs="Open Sans"/>
                <w:color w:val="000000"/>
                <w:sz w:val="18"/>
                <w:szCs w:val="18"/>
              </w:rPr>
              <w:t>(Wykonawców wspólnie ubiegających się o udzielenie zamówienia)</w:t>
            </w:r>
          </w:p>
        </w:tc>
        <w:tc>
          <w:tcPr>
            <w:tcW w:w="5386" w:type="dxa"/>
            <w:vAlign w:val="center"/>
          </w:tcPr>
          <w:p w14:paraId="409CD4E2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F02F98" w:rsidRPr="00F02F98" w14:paraId="5B6142C5" w14:textId="77777777" w:rsidTr="003067F5">
        <w:trPr>
          <w:trHeight w:hRule="exact" w:val="668"/>
        </w:trPr>
        <w:tc>
          <w:tcPr>
            <w:tcW w:w="3544" w:type="dxa"/>
            <w:vAlign w:val="center"/>
          </w:tcPr>
          <w:p w14:paraId="1B0DD1CF" w14:textId="77777777" w:rsidR="00F02F98" w:rsidRPr="00F02F98" w:rsidRDefault="00F02F98" w:rsidP="00F02F98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F02F98">
              <w:rPr>
                <w:rFonts w:ascii="Open Sans" w:hAnsi="Open Sans" w:cs="Open Sans"/>
                <w:color w:val="000000"/>
                <w:sz w:val="18"/>
                <w:szCs w:val="18"/>
              </w:rPr>
              <w:t>Adres (adresy)</w:t>
            </w:r>
          </w:p>
        </w:tc>
        <w:tc>
          <w:tcPr>
            <w:tcW w:w="5386" w:type="dxa"/>
            <w:vAlign w:val="center"/>
          </w:tcPr>
          <w:p w14:paraId="7C36BF99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F02F98" w:rsidRPr="00F02F98" w14:paraId="3F1D419C" w14:textId="77777777" w:rsidTr="003067F5">
        <w:trPr>
          <w:trHeight w:hRule="exact" w:val="639"/>
        </w:trPr>
        <w:tc>
          <w:tcPr>
            <w:tcW w:w="3544" w:type="dxa"/>
            <w:vAlign w:val="center"/>
          </w:tcPr>
          <w:p w14:paraId="3D4B78E0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sz w:val="18"/>
                <w:szCs w:val="18"/>
              </w:rPr>
            </w:pPr>
            <w:r w:rsidRPr="00F02F98">
              <w:rPr>
                <w:rFonts w:ascii="Open Sans" w:hAnsi="Open Sans" w:cs="Open Sans"/>
                <w:sz w:val="18"/>
                <w:szCs w:val="18"/>
              </w:rPr>
              <w:t>Adres e-mail</w:t>
            </w:r>
          </w:p>
        </w:tc>
        <w:tc>
          <w:tcPr>
            <w:tcW w:w="5386" w:type="dxa"/>
            <w:vAlign w:val="center"/>
          </w:tcPr>
          <w:p w14:paraId="13690624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  <w:r w:rsidRPr="00F02F98">
              <w:rPr>
                <w:rFonts w:ascii="Open Sans" w:hAnsi="Open Sans" w:cs="Open Sans"/>
                <w:sz w:val="15"/>
                <w:szCs w:val="15"/>
              </w:rPr>
              <w:t>korespondencja będzie wysyłana na adres e-mail podany przez Wykonawcę podczas rejestracji na Platformie eZamawiający</w:t>
            </w:r>
          </w:p>
        </w:tc>
      </w:tr>
      <w:tr w:rsidR="00F02F98" w:rsidRPr="00F02F98" w14:paraId="663BDEFD" w14:textId="77777777" w:rsidTr="003067F5">
        <w:trPr>
          <w:trHeight w:hRule="exact" w:val="567"/>
        </w:trPr>
        <w:tc>
          <w:tcPr>
            <w:tcW w:w="3544" w:type="dxa"/>
            <w:vAlign w:val="center"/>
          </w:tcPr>
          <w:p w14:paraId="606ACFCB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sz w:val="18"/>
                <w:szCs w:val="18"/>
              </w:rPr>
            </w:pPr>
            <w:r w:rsidRPr="00F02F98">
              <w:rPr>
                <w:rFonts w:ascii="Open Sans" w:hAnsi="Open Sans" w:cs="Open Sans"/>
                <w:sz w:val="18"/>
                <w:szCs w:val="18"/>
              </w:rPr>
              <w:t>NIP lub REGON</w:t>
            </w:r>
          </w:p>
        </w:tc>
        <w:tc>
          <w:tcPr>
            <w:tcW w:w="5386" w:type="dxa"/>
            <w:vAlign w:val="center"/>
          </w:tcPr>
          <w:p w14:paraId="7CB27B94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</w:tr>
      <w:tr w:rsidR="00F02F98" w:rsidRPr="00F02F98" w14:paraId="0E1CD634" w14:textId="77777777" w:rsidTr="003067F5">
        <w:trPr>
          <w:trHeight w:hRule="exact" w:val="1940"/>
        </w:trPr>
        <w:tc>
          <w:tcPr>
            <w:tcW w:w="3544" w:type="dxa"/>
            <w:vAlign w:val="center"/>
          </w:tcPr>
          <w:p w14:paraId="21E6846D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sz w:val="18"/>
                <w:szCs w:val="18"/>
              </w:rPr>
            </w:pPr>
            <w:r w:rsidRPr="00F02F98">
              <w:rPr>
                <w:rFonts w:ascii="Open Sans" w:hAnsi="Open Sans" w:cs="Open Sans"/>
                <w:sz w:val="18"/>
                <w:szCs w:val="18"/>
              </w:rPr>
              <w:t>Wykonawca jest</w:t>
            </w:r>
          </w:p>
        </w:tc>
        <w:tc>
          <w:tcPr>
            <w:tcW w:w="5386" w:type="dxa"/>
            <w:vAlign w:val="center"/>
          </w:tcPr>
          <w:p w14:paraId="23730E62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sz w:val="16"/>
                <w:szCs w:val="16"/>
              </w:rPr>
            </w:pPr>
            <w:r w:rsidRPr="00F02F98">
              <w:rPr>
                <w:rFonts w:ascii="Open Sans" w:hAnsi="Open Sans" w:cs="Open Sans"/>
                <w:sz w:val="16"/>
                <w:szCs w:val="16"/>
              </w:rPr>
              <w:t>mikroprzedsiębiorcą*</w:t>
            </w:r>
          </w:p>
          <w:p w14:paraId="0FFB95B4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sz w:val="16"/>
                <w:szCs w:val="16"/>
              </w:rPr>
            </w:pPr>
            <w:r w:rsidRPr="00F02F98">
              <w:rPr>
                <w:rFonts w:ascii="Open Sans" w:hAnsi="Open Sans" w:cs="Open Sans"/>
                <w:sz w:val="16"/>
                <w:szCs w:val="16"/>
              </w:rPr>
              <w:t>małym przedsiębiorcą*</w:t>
            </w:r>
          </w:p>
          <w:p w14:paraId="41AAD489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sz w:val="16"/>
                <w:szCs w:val="16"/>
              </w:rPr>
            </w:pPr>
            <w:r w:rsidRPr="00F02F98">
              <w:rPr>
                <w:rFonts w:ascii="Open Sans" w:hAnsi="Open Sans" w:cs="Open Sans"/>
                <w:sz w:val="16"/>
                <w:szCs w:val="16"/>
              </w:rPr>
              <w:t>średnim przedsiębiorcą*</w:t>
            </w:r>
          </w:p>
          <w:p w14:paraId="51A863CF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sz w:val="16"/>
                <w:szCs w:val="16"/>
              </w:rPr>
            </w:pPr>
            <w:r w:rsidRPr="00F02F98">
              <w:rPr>
                <w:rFonts w:ascii="Open Sans" w:hAnsi="Open Sans" w:cs="Open Sans"/>
                <w:sz w:val="16"/>
                <w:szCs w:val="16"/>
              </w:rPr>
              <w:t>prowadzi jednoosobową działalność gospodarczą*</w:t>
            </w:r>
          </w:p>
          <w:p w14:paraId="4409E673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sz w:val="16"/>
                <w:szCs w:val="16"/>
              </w:rPr>
            </w:pPr>
            <w:r w:rsidRPr="00F02F98">
              <w:rPr>
                <w:rFonts w:ascii="Open Sans" w:hAnsi="Open Sans" w:cs="Open Sans"/>
                <w:sz w:val="16"/>
                <w:szCs w:val="16"/>
              </w:rPr>
              <w:t>osobą fizyczną nieprowadzącą działalności gospodarczej*</w:t>
            </w:r>
          </w:p>
          <w:p w14:paraId="4ADA92FB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spacing w:after="120"/>
              <w:rPr>
                <w:rFonts w:ascii="Open Sans" w:hAnsi="Open Sans" w:cs="Open Sans"/>
                <w:sz w:val="16"/>
                <w:szCs w:val="16"/>
              </w:rPr>
            </w:pPr>
            <w:r w:rsidRPr="00F02F98">
              <w:rPr>
                <w:rFonts w:ascii="Open Sans" w:hAnsi="Open Sans" w:cs="Open Sans"/>
                <w:sz w:val="16"/>
                <w:szCs w:val="16"/>
              </w:rPr>
              <w:t>inny rodzaj*</w:t>
            </w:r>
          </w:p>
          <w:p w14:paraId="3E4592C8" w14:textId="77777777" w:rsidR="00F02F98" w:rsidRPr="00F02F98" w:rsidRDefault="00F02F98" w:rsidP="00F02F98">
            <w:pPr>
              <w:tabs>
                <w:tab w:val="left" w:pos="3227"/>
              </w:tabs>
              <w:autoSpaceDE w:val="0"/>
              <w:autoSpaceDN w:val="0"/>
              <w:adjustRightInd w:val="0"/>
              <w:rPr>
                <w:rFonts w:ascii="Open Sans" w:hAnsi="Open Sans" w:cs="Open Sans"/>
                <w:i/>
                <w:sz w:val="14"/>
                <w:szCs w:val="14"/>
              </w:rPr>
            </w:pPr>
            <w:r w:rsidRPr="00F02F98">
              <w:rPr>
                <w:rFonts w:ascii="Open Sans" w:hAnsi="Open Sans" w:cs="Open Sans"/>
                <w:i/>
                <w:sz w:val="14"/>
                <w:szCs w:val="14"/>
              </w:rPr>
              <w:t>* niepotrzebne skreślić lub usunąć, pozostawiając tylko prawidłową odpowiedź</w:t>
            </w:r>
          </w:p>
        </w:tc>
      </w:tr>
    </w:tbl>
    <w:p w14:paraId="4023AAAA" w14:textId="77777777" w:rsidR="00887F0B" w:rsidRPr="00887F0B" w:rsidRDefault="00887F0B" w:rsidP="009D5A4E">
      <w:pPr>
        <w:pStyle w:val="Tekstkomentarza"/>
        <w:tabs>
          <w:tab w:val="left" w:pos="3227"/>
        </w:tabs>
        <w:ind w:right="34"/>
        <w:jc w:val="both"/>
        <w:rPr>
          <w:rFonts w:ascii="Open Sans" w:hAnsi="Open Sans" w:cs="Open Sans"/>
        </w:rPr>
      </w:pPr>
    </w:p>
    <w:p w14:paraId="38D25C1D" w14:textId="3B9D5F17" w:rsidR="00887F0B" w:rsidRPr="000667F8" w:rsidRDefault="14A1E039" w:rsidP="000D1262">
      <w:pPr>
        <w:widowControl/>
        <w:numPr>
          <w:ilvl w:val="6"/>
          <w:numId w:val="12"/>
        </w:numPr>
        <w:tabs>
          <w:tab w:val="clear" w:pos="4683"/>
        </w:tabs>
        <w:suppressAutoHyphens/>
        <w:spacing w:after="120" w:line="259" w:lineRule="auto"/>
        <w:ind w:left="284" w:hanging="284"/>
        <w:jc w:val="both"/>
        <w:rPr>
          <w:rFonts w:ascii="Open Sans" w:hAnsi="Open Sans" w:cs="Open Sans"/>
          <w:bCs/>
        </w:rPr>
      </w:pPr>
      <w:r w:rsidRPr="000667F8">
        <w:rPr>
          <w:rFonts w:ascii="Open Sans" w:hAnsi="Open Sans" w:cs="Open Sans"/>
        </w:rPr>
        <w:t>W odpowiedzi na ogłoszenie o zamówieniu oferuję/-my wykonanie przedmiotu zamówieni</w:t>
      </w:r>
      <w:r w:rsidR="00551D6C" w:rsidRPr="000667F8">
        <w:rPr>
          <w:rFonts w:ascii="Open Sans" w:hAnsi="Open Sans" w:cs="Open Sans"/>
        </w:rPr>
        <w:t>a za cenę:</w:t>
      </w:r>
    </w:p>
    <w:p w14:paraId="5B1ADE48" w14:textId="74B9E735" w:rsidR="54D426A2" w:rsidRPr="000667F8" w:rsidRDefault="54D426A2" w:rsidP="000D1262">
      <w:pPr>
        <w:widowControl/>
        <w:spacing w:line="259" w:lineRule="auto"/>
        <w:ind w:left="709" w:hanging="425"/>
        <w:jc w:val="both"/>
        <w:rPr>
          <w:rFonts w:ascii="Open Sans" w:hAnsi="Open Sans" w:cs="Open Sans"/>
          <w:b/>
          <w:bCs/>
        </w:rPr>
      </w:pPr>
      <w:r w:rsidRPr="000667F8">
        <w:rPr>
          <w:rFonts w:ascii="Open Sans" w:hAnsi="Open Sans" w:cs="Open Sans"/>
          <w:b/>
          <w:bCs/>
        </w:rPr>
        <w:t xml:space="preserve">ETAP I </w:t>
      </w:r>
      <w:r w:rsidR="00835711" w:rsidRPr="000667F8">
        <w:rPr>
          <w:rFonts w:ascii="Open Sans" w:hAnsi="Open Sans" w:cs="Open Sans"/>
          <w:b/>
          <w:bCs/>
        </w:rPr>
        <w:t>(zamówienie podstawowe)</w:t>
      </w:r>
    </w:p>
    <w:p w14:paraId="7924A03F" w14:textId="5513DC99" w:rsidR="00887F0B" w:rsidRPr="000667F8" w:rsidRDefault="00EE40E9" w:rsidP="00835711">
      <w:pPr>
        <w:suppressAutoHyphens/>
        <w:ind w:left="2410" w:hanging="2126"/>
        <w:jc w:val="both"/>
        <w:rPr>
          <w:rFonts w:ascii="Open Sans" w:hAnsi="Open Sans" w:cs="Open Sans"/>
          <w:bCs/>
        </w:rPr>
      </w:pPr>
      <w:r w:rsidRPr="000667F8">
        <w:rPr>
          <w:rFonts w:ascii="Open Sans" w:hAnsi="Open Sans" w:cs="Open Sans"/>
          <w:bCs/>
        </w:rPr>
        <w:t xml:space="preserve">Cena </w:t>
      </w:r>
      <w:r w:rsidR="00887F0B" w:rsidRPr="000667F8">
        <w:rPr>
          <w:rFonts w:ascii="Open Sans" w:hAnsi="Open Sans" w:cs="Open Sans"/>
          <w:bCs/>
        </w:rPr>
        <w:t>netto</w:t>
      </w:r>
      <w:r w:rsidRPr="000667F8">
        <w:rPr>
          <w:rFonts w:ascii="Open Sans" w:hAnsi="Open Sans" w:cs="Open Sans"/>
          <w:bCs/>
        </w:rPr>
        <w:tab/>
      </w:r>
      <w:r w:rsidR="00887F0B" w:rsidRPr="000667F8">
        <w:rPr>
          <w:rFonts w:ascii="Open Sans" w:hAnsi="Open Sans" w:cs="Open Sans"/>
          <w:bCs/>
        </w:rPr>
        <w:t>…………………………. zł</w:t>
      </w:r>
    </w:p>
    <w:p w14:paraId="0D247751" w14:textId="7602C613" w:rsidR="00887F0B" w:rsidRPr="000667F8" w:rsidRDefault="00887F0B" w:rsidP="00835711">
      <w:pPr>
        <w:suppressAutoHyphens/>
        <w:ind w:left="2410" w:hanging="2126"/>
        <w:jc w:val="both"/>
        <w:rPr>
          <w:rFonts w:ascii="Open Sans" w:hAnsi="Open Sans" w:cs="Open Sans"/>
          <w:bCs/>
        </w:rPr>
      </w:pPr>
      <w:r w:rsidRPr="000667F8">
        <w:rPr>
          <w:rFonts w:ascii="Open Sans" w:hAnsi="Open Sans" w:cs="Open Sans"/>
          <w:bCs/>
        </w:rPr>
        <w:t>VAT 23%</w:t>
      </w:r>
      <w:r w:rsidR="00EE40E9" w:rsidRPr="000667F8">
        <w:rPr>
          <w:rFonts w:ascii="Open Sans" w:hAnsi="Open Sans" w:cs="Open Sans"/>
          <w:bCs/>
        </w:rPr>
        <w:tab/>
      </w:r>
      <w:r w:rsidRPr="000667F8">
        <w:rPr>
          <w:rFonts w:ascii="Open Sans" w:hAnsi="Open Sans" w:cs="Open Sans"/>
          <w:bCs/>
        </w:rPr>
        <w:t>…………………………. zł</w:t>
      </w:r>
    </w:p>
    <w:p w14:paraId="4B021D97" w14:textId="096F37DD" w:rsidR="00887F0B" w:rsidRPr="000667F8" w:rsidRDefault="00EE40E9" w:rsidP="00835711">
      <w:pPr>
        <w:suppressAutoHyphens/>
        <w:ind w:left="2410" w:hanging="2126"/>
        <w:jc w:val="both"/>
        <w:rPr>
          <w:rFonts w:ascii="Open Sans" w:hAnsi="Open Sans" w:cs="Open Sans"/>
          <w:b/>
          <w:bCs/>
        </w:rPr>
      </w:pPr>
      <w:r w:rsidRPr="000667F8">
        <w:rPr>
          <w:rFonts w:ascii="Open Sans" w:hAnsi="Open Sans" w:cs="Open Sans"/>
          <w:b/>
          <w:bCs/>
        </w:rPr>
        <w:t xml:space="preserve">Cena </w:t>
      </w:r>
      <w:r w:rsidR="00887F0B" w:rsidRPr="000667F8">
        <w:rPr>
          <w:rFonts w:ascii="Open Sans" w:hAnsi="Open Sans" w:cs="Open Sans"/>
          <w:b/>
          <w:bCs/>
        </w:rPr>
        <w:t>brutto</w:t>
      </w:r>
      <w:r w:rsidRPr="000667F8">
        <w:tab/>
      </w:r>
      <w:r w:rsidR="00887F0B" w:rsidRPr="000667F8">
        <w:rPr>
          <w:rFonts w:ascii="Open Sans" w:hAnsi="Open Sans" w:cs="Open Sans"/>
          <w:b/>
          <w:bCs/>
        </w:rPr>
        <w:t>………………………… zł</w:t>
      </w:r>
    </w:p>
    <w:p w14:paraId="01E9E5B3" w14:textId="112DEBCD" w:rsidR="79360CAB" w:rsidRPr="000667F8" w:rsidRDefault="79360CAB" w:rsidP="00835711">
      <w:pPr>
        <w:spacing w:before="240" w:after="120"/>
        <w:ind w:firstLine="284"/>
        <w:jc w:val="both"/>
        <w:rPr>
          <w:rFonts w:ascii="Open Sans" w:hAnsi="Open Sans" w:cs="Open Sans"/>
          <w:b/>
          <w:bCs/>
        </w:rPr>
      </w:pPr>
      <w:r w:rsidRPr="000667F8">
        <w:rPr>
          <w:rFonts w:ascii="Open Sans" w:hAnsi="Open Sans" w:cs="Open Sans"/>
          <w:b/>
          <w:bCs/>
        </w:rPr>
        <w:t xml:space="preserve">ETAP II </w:t>
      </w:r>
      <w:r w:rsidRPr="000667F8">
        <w:rPr>
          <w:rFonts w:ascii="Open Sans" w:hAnsi="Open Sans" w:cs="Open Sans"/>
          <w:b/>
        </w:rPr>
        <w:t>(opcja terminowo - ilościowa)</w:t>
      </w:r>
    </w:p>
    <w:p w14:paraId="61BF45B3" w14:textId="3F2976ED" w:rsidR="79360CAB" w:rsidRPr="000667F8" w:rsidRDefault="00EE40E9" w:rsidP="00835711">
      <w:pPr>
        <w:ind w:left="2410" w:hanging="2126"/>
        <w:jc w:val="both"/>
        <w:rPr>
          <w:rFonts w:ascii="Open Sans" w:hAnsi="Open Sans" w:cs="Open Sans"/>
        </w:rPr>
      </w:pPr>
      <w:r w:rsidRPr="000667F8">
        <w:rPr>
          <w:rFonts w:ascii="Open Sans" w:hAnsi="Open Sans" w:cs="Open Sans"/>
        </w:rPr>
        <w:t xml:space="preserve">Cena </w:t>
      </w:r>
      <w:r w:rsidR="79360CAB" w:rsidRPr="000667F8">
        <w:rPr>
          <w:rFonts w:ascii="Open Sans" w:hAnsi="Open Sans" w:cs="Open Sans"/>
        </w:rPr>
        <w:t>netto</w:t>
      </w:r>
      <w:r w:rsidRPr="000667F8">
        <w:tab/>
      </w:r>
      <w:r w:rsidR="79360CAB" w:rsidRPr="000667F8">
        <w:rPr>
          <w:rFonts w:ascii="Open Sans" w:hAnsi="Open Sans" w:cs="Open Sans"/>
        </w:rPr>
        <w:t>…………………………. zł</w:t>
      </w:r>
    </w:p>
    <w:p w14:paraId="0D02DA99" w14:textId="34C4496D" w:rsidR="79360CAB" w:rsidRPr="000667F8" w:rsidRDefault="79360CAB" w:rsidP="00835711">
      <w:pPr>
        <w:ind w:left="2410" w:hanging="2126"/>
        <w:jc w:val="both"/>
        <w:rPr>
          <w:rFonts w:ascii="Open Sans" w:hAnsi="Open Sans" w:cs="Open Sans"/>
        </w:rPr>
      </w:pPr>
      <w:r w:rsidRPr="000667F8">
        <w:rPr>
          <w:rFonts w:ascii="Open Sans" w:hAnsi="Open Sans" w:cs="Open Sans"/>
        </w:rPr>
        <w:t>VAT 23%</w:t>
      </w:r>
      <w:r w:rsidR="00EE40E9" w:rsidRPr="000667F8">
        <w:tab/>
      </w:r>
      <w:r w:rsidRPr="000667F8">
        <w:rPr>
          <w:rFonts w:ascii="Open Sans" w:hAnsi="Open Sans" w:cs="Open Sans"/>
        </w:rPr>
        <w:t>…………………………. zł</w:t>
      </w:r>
    </w:p>
    <w:p w14:paraId="7DE11F06" w14:textId="33CCC633" w:rsidR="79360CAB" w:rsidRPr="000667F8" w:rsidRDefault="00EE40E9" w:rsidP="00835711">
      <w:pPr>
        <w:ind w:left="2410" w:hanging="2126"/>
        <w:jc w:val="both"/>
        <w:rPr>
          <w:rFonts w:ascii="Open Sans" w:hAnsi="Open Sans" w:cs="Open Sans"/>
          <w:b/>
          <w:bCs/>
        </w:rPr>
      </w:pPr>
      <w:r w:rsidRPr="000667F8">
        <w:rPr>
          <w:rFonts w:ascii="Open Sans" w:hAnsi="Open Sans" w:cs="Open Sans"/>
          <w:b/>
          <w:bCs/>
        </w:rPr>
        <w:t xml:space="preserve">Cena </w:t>
      </w:r>
      <w:r w:rsidR="79360CAB" w:rsidRPr="000667F8">
        <w:rPr>
          <w:rFonts w:ascii="Open Sans" w:hAnsi="Open Sans" w:cs="Open Sans"/>
          <w:b/>
          <w:bCs/>
        </w:rPr>
        <w:t>brutto</w:t>
      </w:r>
      <w:r w:rsidR="79360CAB" w:rsidRPr="000667F8">
        <w:tab/>
      </w:r>
      <w:r w:rsidR="79360CAB" w:rsidRPr="000667F8">
        <w:rPr>
          <w:rFonts w:ascii="Open Sans" w:hAnsi="Open Sans" w:cs="Open Sans"/>
          <w:b/>
          <w:bCs/>
        </w:rPr>
        <w:t>………………………… zł</w:t>
      </w:r>
    </w:p>
    <w:p w14:paraId="51DC6EC3" w14:textId="0C2F4998" w:rsidR="00697EB7" w:rsidRPr="000667F8" w:rsidRDefault="00835711" w:rsidP="00835711">
      <w:pPr>
        <w:spacing w:before="240" w:after="120"/>
        <w:ind w:left="284"/>
        <w:jc w:val="both"/>
        <w:rPr>
          <w:rFonts w:ascii="Open Sans" w:hAnsi="Open Sans" w:cs="Open Sans"/>
          <w:b/>
          <w:bCs/>
        </w:rPr>
      </w:pPr>
      <w:r w:rsidRPr="000667F8">
        <w:rPr>
          <w:rFonts w:ascii="Open Sans" w:hAnsi="Open Sans" w:cs="Open Sans"/>
          <w:b/>
          <w:bCs/>
        </w:rPr>
        <w:t xml:space="preserve">Łączna maksymalna wysokość wynagrodzenia </w:t>
      </w:r>
      <w:r w:rsidR="000D1262" w:rsidRPr="000667F8">
        <w:rPr>
          <w:rFonts w:ascii="Open Sans" w:hAnsi="Open Sans" w:cs="Open Sans"/>
          <w:b/>
          <w:bCs/>
        </w:rPr>
        <w:t>(obejmując</w:t>
      </w:r>
      <w:r w:rsidRPr="000667F8">
        <w:rPr>
          <w:rFonts w:ascii="Open Sans" w:hAnsi="Open Sans" w:cs="Open Sans"/>
          <w:b/>
          <w:bCs/>
        </w:rPr>
        <w:t>ego</w:t>
      </w:r>
      <w:r w:rsidR="000D1262" w:rsidRPr="000667F8">
        <w:rPr>
          <w:rFonts w:ascii="Open Sans" w:hAnsi="Open Sans" w:cs="Open Sans"/>
          <w:b/>
          <w:bCs/>
        </w:rPr>
        <w:t xml:space="preserve"> ETAP I i ETAP II)</w:t>
      </w:r>
      <w:r w:rsidRPr="000667F8">
        <w:rPr>
          <w:rFonts w:ascii="Open Sans" w:hAnsi="Open Sans" w:cs="Open Sans"/>
          <w:b/>
          <w:bCs/>
        </w:rPr>
        <w:t xml:space="preserve"> wynosi </w:t>
      </w:r>
      <w:r w:rsidR="00697EB7" w:rsidRPr="000667F8">
        <w:rPr>
          <w:rFonts w:ascii="Open Sans" w:hAnsi="Open Sans" w:cs="Open Sans"/>
          <w:b/>
          <w:bCs/>
        </w:rPr>
        <w:t>………………..</w:t>
      </w:r>
      <w:r w:rsidR="000D1262" w:rsidRPr="000667F8">
        <w:rPr>
          <w:rFonts w:ascii="Open Sans" w:hAnsi="Open Sans" w:cs="Open Sans"/>
          <w:b/>
          <w:bCs/>
        </w:rPr>
        <w:t>zł brutto</w:t>
      </w:r>
    </w:p>
    <w:p w14:paraId="262EB2F5" w14:textId="77E7E1AA" w:rsidR="00551D6C" w:rsidRPr="000667F8" w:rsidRDefault="00551D6C" w:rsidP="00835711">
      <w:pPr>
        <w:spacing w:before="120"/>
        <w:ind w:left="284"/>
        <w:jc w:val="both"/>
        <w:rPr>
          <w:rFonts w:ascii="Open Sans" w:hAnsi="Open Sans" w:cs="Open Sans"/>
        </w:rPr>
      </w:pPr>
      <w:r w:rsidRPr="000667F8">
        <w:rPr>
          <w:rFonts w:ascii="Open Sans" w:hAnsi="Open Sans" w:cs="Open Sans"/>
        </w:rPr>
        <w:t>Wykonawca powinien w cenie brutto ująć wszelkie koszty niezbędne dla p</w:t>
      </w:r>
      <w:r w:rsidR="00721E1B" w:rsidRPr="000667F8">
        <w:rPr>
          <w:rFonts w:ascii="Open Sans" w:hAnsi="Open Sans" w:cs="Open Sans"/>
        </w:rPr>
        <w:t>rawidłowego i</w:t>
      </w:r>
      <w:r w:rsidR="00C20E5E" w:rsidRPr="000667F8">
        <w:rPr>
          <w:rFonts w:ascii="Open Sans" w:hAnsi="Open Sans" w:cs="Open Sans"/>
        </w:rPr>
        <w:t> </w:t>
      </w:r>
      <w:r w:rsidRPr="000667F8">
        <w:rPr>
          <w:rFonts w:ascii="Open Sans" w:hAnsi="Open Sans" w:cs="Open Sans"/>
        </w:rPr>
        <w:t>pełnego wykonania przedmiotu zamówienia, uwzględnić podatki i opłaty.</w:t>
      </w:r>
    </w:p>
    <w:p w14:paraId="7703412B" w14:textId="77EC3886" w:rsidR="00B20C25" w:rsidRPr="000667F8" w:rsidRDefault="00957A2D" w:rsidP="00887F0B">
      <w:pPr>
        <w:spacing w:before="120" w:after="120"/>
        <w:ind w:left="426" w:hanging="426"/>
        <w:jc w:val="both"/>
        <w:rPr>
          <w:rFonts w:ascii="Open Sans" w:hAnsi="Open Sans" w:cs="Open Sans"/>
        </w:rPr>
      </w:pPr>
      <w:r w:rsidRPr="000667F8">
        <w:rPr>
          <w:rFonts w:ascii="Open Sans" w:hAnsi="Open Sans" w:cs="Open Sans"/>
        </w:rPr>
        <w:t>2</w:t>
      </w:r>
      <w:r w:rsidR="00887F0B" w:rsidRPr="000667F8">
        <w:rPr>
          <w:rFonts w:ascii="Open Sans" w:hAnsi="Open Sans" w:cs="Open Sans"/>
        </w:rPr>
        <w:t>.</w:t>
      </w:r>
      <w:r w:rsidR="00887F0B" w:rsidRPr="000667F8">
        <w:tab/>
      </w:r>
      <w:r w:rsidR="00155BDF" w:rsidRPr="000667F8">
        <w:rPr>
          <w:rFonts w:ascii="Open Sans" w:hAnsi="Open Sans" w:cs="Open Sans"/>
        </w:rPr>
        <w:t>Oświadczam, że wyżej podana cena ofertowa</w:t>
      </w:r>
      <w:r w:rsidR="00887F0B" w:rsidRPr="000667F8">
        <w:rPr>
          <w:rFonts w:ascii="Open Sans" w:hAnsi="Open Sans" w:cs="Open Sans"/>
        </w:rPr>
        <w:t xml:space="preserve"> </w:t>
      </w:r>
      <w:r w:rsidR="00155BDF" w:rsidRPr="000667F8">
        <w:rPr>
          <w:rFonts w:ascii="Open Sans" w:hAnsi="Open Sans" w:cs="Open Sans"/>
        </w:rPr>
        <w:t xml:space="preserve">obejmuje wykonanie całości przedmiotu zamówienia opisanego w </w:t>
      </w:r>
      <w:r w:rsidR="005F16DB" w:rsidRPr="000667F8">
        <w:rPr>
          <w:rFonts w:ascii="Open Sans" w:hAnsi="Open Sans" w:cs="Open Sans"/>
        </w:rPr>
        <w:t>SWZ</w:t>
      </w:r>
      <w:r w:rsidR="00ED58A8" w:rsidRPr="000667F8">
        <w:rPr>
          <w:rFonts w:ascii="Open Sans" w:hAnsi="Open Sans" w:cs="Open Sans"/>
        </w:rPr>
        <w:t xml:space="preserve"> oraz, że akceptuję płatności w częściach w wysokości:</w:t>
      </w:r>
    </w:p>
    <w:p w14:paraId="13477873" w14:textId="3D93B186" w:rsidR="00ED58A8" w:rsidRPr="000667F8" w:rsidRDefault="00ED58A8" w:rsidP="00ED58A8">
      <w:pPr>
        <w:widowControl/>
        <w:numPr>
          <w:ilvl w:val="0"/>
          <w:numId w:val="27"/>
        </w:numPr>
        <w:tabs>
          <w:tab w:val="left" w:pos="740"/>
        </w:tabs>
        <w:spacing w:line="276" w:lineRule="auto"/>
        <w:jc w:val="both"/>
        <w:rPr>
          <w:rFonts w:ascii="Open Sans" w:hAnsi="Open Sans" w:cs="Open Sans"/>
        </w:rPr>
      </w:pPr>
      <w:r w:rsidRPr="000667F8">
        <w:rPr>
          <w:rStyle w:val="Teksttreci0"/>
          <w:rFonts w:ascii="Open Sans" w:hAnsi="Open Sans" w:cs="Open Sans"/>
        </w:rPr>
        <w:t>ETAP I (zamówienie podstawowe), za wykonanie:</w:t>
      </w:r>
    </w:p>
    <w:p w14:paraId="37E492F1" w14:textId="4C139F07" w:rsidR="00ED58A8" w:rsidRPr="000667F8" w:rsidRDefault="00ED58A8" w:rsidP="00ED58A8">
      <w:pPr>
        <w:widowControl/>
        <w:numPr>
          <w:ilvl w:val="0"/>
          <w:numId w:val="26"/>
        </w:numPr>
        <w:tabs>
          <w:tab w:val="left" w:pos="1100"/>
        </w:tabs>
        <w:spacing w:line="276" w:lineRule="auto"/>
        <w:ind w:hanging="75"/>
        <w:jc w:val="both"/>
        <w:rPr>
          <w:rFonts w:ascii="Open Sans" w:hAnsi="Open Sans" w:cs="Open Sans"/>
        </w:rPr>
      </w:pPr>
      <w:r w:rsidRPr="000667F8">
        <w:rPr>
          <w:rStyle w:val="Teksttreci0"/>
          <w:rFonts w:ascii="Open Sans" w:hAnsi="Open Sans" w:cs="Open Sans"/>
        </w:rPr>
        <w:t>części 1 – 70% wynagrodzenia,</w:t>
      </w:r>
    </w:p>
    <w:p w14:paraId="56E6061C" w14:textId="5CFA2083" w:rsidR="00ED58A8" w:rsidRPr="000667F8" w:rsidRDefault="00ED58A8" w:rsidP="00ED58A8">
      <w:pPr>
        <w:widowControl/>
        <w:numPr>
          <w:ilvl w:val="0"/>
          <w:numId w:val="26"/>
        </w:numPr>
        <w:tabs>
          <w:tab w:val="left" w:pos="1100"/>
        </w:tabs>
        <w:spacing w:line="276" w:lineRule="auto"/>
        <w:ind w:hanging="75"/>
        <w:jc w:val="both"/>
        <w:rPr>
          <w:rFonts w:ascii="Open Sans" w:hAnsi="Open Sans" w:cs="Open Sans"/>
        </w:rPr>
      </w:pPr>
      <w:r w:rsidRPr="000667F8">
        <w:rPr>
          <w:rStyle w:val="Teksttreci0"/>
          <w:rFonts w:ascii="Open Sans" w:hAnsi="Open Sans" w:cs="Open Sans"/>
        </w:rPr>
        <w:lastRenderedPageBreak/>
        <w:t>części 2 – 30% wynagrodzenia.</w:t>
      </w:r>
    </w:p>
    <w:p w14:paraId="518542DA" w14:textId="78017252" w:rsidR="00ED58A8" w:rsidRPr="000667F8" w:rsidRDefault="00ED58A8" w:rsidP="00ED58A8">
      <w:pPr>
        <w:widowControl/>
        <w:numPr>
          <w:ilvl w:val="0"/>
          <w:numId w:val="27"/>
        </w:numPr>
        <w:tabs>
          <w:tab w:val="left" w:pos="740"/>
        </w:tabs>
        <w:spacing w:line="276" w:lineRule="auto"/>
        <w:jc w:val="both"/>
        <w:rPr>
          <w:rFonts w:ascii="Open Sans" w:eastAsia="Open Sans" w:hAnsi="Open Sans" w:cs="Open Sans"/>
        </w:rPr>
      </w:pPr>
      <w:r w:rsidRPr="000667F8">
        <w:rPr>
          <w:rFonts w:ascii="Open Sans" w:eastAsia="Open Sans" w:hAnsi="Open Sans" w:cs="Open Sans"/>
        </w:rPr>
        <w:t xml:space="preserve">Dla ETAPU II (opcja) </w:t>
      </w:r>
      <w:r w:rsidR="00220A8A" w:rsidRPr="000667F8">
        <w:rPr>
          <w:rFonts w:ascii="Open Sans" w:eastAsia="Open Sans" w:hAnsi="Open Sans" w:cs="Open Sans"/>
        </w:rPr>
        <w:t xml:space="preserve"> za wykonanie:</w:t>
      </w:r>
    </w:p>
    <w:p w14:paraId="00628781" w14:textId="7A5C0B5A" w:rsidR="00ED58A8" w:rsidRPr="000667F8" w:rsidRDefault="00ED58A8" w:rsidP="00220A8A">
      <w:pPr>
        <w:widowControl/>
        <w:numPr>
          <w:ilvl w:val="0"/>
          <w:numId w:val="25"/>
        </w:numPr>
        <w:tabs>
          <w:tab w:val="left" w:pos="1100"/>
        </w:tabs>
        <w:spacing w:line="276" w:lineRule="auto"/>
        <w:ind w:hanging="75"/>
        <w:jc w:val="both"/>
        <w:rPr>
          <w:rFonts w:ascii="Open Sans" w:hAnsi="Open Sans" w:cs="Open Sans"/>
        </w:rPr>
      </w:pPr>
      <w:r w:rsidRPr="000667F8">
        <w:rPr>
          <w:rStyle w:val="Teksttreci0"/>
          <w:rFonts w:ascii="Open Sans" w:hAnsi="Open Sans" w:cs="Open Sans"/>
        </w:rPr>
        <w:t>części 3 – 30%</w:t>
      </w:r>
      <w:r w:rsidR="00220A8A" w:rsidRPr="000667F8">
        <w:rPr>
          <w:rStyle w:val="Teksttreci0"/>
          <w:rFonts w:ascii="Open Sans" w:hAnsi="Open Sans" w:cs="Open Sans"/>
        </w:rPr>
        <w:t xml:space="preserve"> wynagrodzenia</w:t>
      </w:r>
      <w:r w:rsidRPr="000667F8">
        <w:rPr>
          <w:rStyle w:val="Teksttreci0"/>
          <w:rFonts w:ascii="Open Sans" w:hAnsi="Open Sans" w:cs="Open Sans"/>
        </w:rPr>
        <w:t>,</w:t>
      </w:r>
    </w:p>
    <w:p w14:paraId="5EF51F53" w14:textId="268B8974" w:rsidR="00ED58A8" w:rsidRPr="000667F8" w:rsidRDefault="00ED58A8" w:rsidP="00220A8A">
      <w:pPr>
        <w:widowControl/>
        <w:numPr>
          <w:ilvl w:val="0"/>
          <w:numId w:val="25"/>
        </w:numPr>
        <w:tabs>
          <w:tab w:val="left" w:pos="1100"/>
        </w:tabs>
        <w:spacing w:line="276" w:lineRule="auto"/>
        <w:ind w:hanging="75"/>
        <w:jc w:val="both"/>
        <w:rPr>
          <w:rFonts w:ascii="Open Sans" w:hAnsi="Open Sans" w:cs="Open Sans"/>
        </w:rPr>
      </w:pPr>
      <w:r w:rsidRPr="000667F8">
        <w:rPr>
          <w:rStyle w:val="Teksttreci0"/>
          <w:rFonts w:ascii="Open Sans" w:hAnsi="Open Sans" w:cs="Open Sans"/>
        </w:rPr>
        <w:t>części 4 – 30%</w:t>
      </w:r>
      <w:r w:rsidR="00220A8A" w:rsidRPr="000667F8">
        <w:rPr>
          <w:rStyle w:val="Teksttreci0"/>
          <w:rFonts w:ascii="Open Sans" w:hAnsi="Open Sans" w:cs="Open Sans"/>
        </w:rPr>
        <w:t xml:space="preserve"> wynagrodzenia</w:t>
      </w:r>
      <w:r w:rsidRPr="000667F8">
        <w:rPr>
          <w:rStyle w:val="Teksttreci0"/>
          <w:rFonts w:ascii="Open Sans" w:hAnsi="Open Sans" w:cs="Open Sans"/>
        </w:rPr>
        <w:t>,</w:t>
      </w:r>
    </w:p>
    <w:p w14:paraId="7CBFAD95" w14:textId="66AACEC0" w:rsidR="00ED58A8" w:rsidRPr="000667F8" w:rsidRDefault="00ED58A8" w:rsidP="00220A8A">
      <w:pPr>
        <w:widowControl/>
        <w:numPr>
          <w:ilvl w:val="0"/>
          <w:numId w:val="25"/>
        </w:numPr>
        <w:tabs>
          <w:tab w:val="left" w:pos="1100"/>
        </w:tabs>
        <w:spacing w:line="276" w:lineRule="auto"/>
        <w:ind w:hanging="75"/>
        <w:jc w:val="both"/>
        <w:rPr>
          <w:rFonts w:ascii="Open Sans" w:hAnsi="Open Sans" w:cs="Open Sans"/>
        </w:rPr>
      </w:pPr>
      <w:r w:rsidRPr="000667F8">
        <w:rPr>
          <w:rStyle w:val="Teksttreci0"/>
          <w:rFonts w:ascii="Open Sans" w:hAnsi="Open Sans" w:cs="Open Sans"/>
        </w:rPr>
        <w:t>części 5 – 20%</w:t>
      </w:r>
      <w:r w:rsidR="00220A8A" w:rsidRPr="000667F8">
        <w:rPr>
          <w:rStyle w:val="Teksttreci0"/>
          <w:rFonts w:ascii="Open Sans" w:hAnsi="Open Sans" w:cs="Open Sans"/>
        </w:rPr>
        <w:t xml:space="preserve"> wynagrodzenia</w:t>
      </w:r>
      <w:r w:rsidRPr="000667F8">
        <w:rPr>
          <w:rStyle w:val="Teksttreci0"/>
          <w:rFonts w:ascii="Open Sans" w:hAnsi="Open Sans" w:cs="Open Sans"/>
        </w:rPr>
        <w:t>,</w:t>
      </w:r>
    </w:p>
    <w:p w14:paraId="60733413" w14:textId="2DA3735D" w:rsidR="00ED58A8" w:rsidRPr="000667F8" w:rsidRDefault="00ED58A8" w:rsidP="00220A8A">
      <w:pPr>
        <w:widowControl/>
        <w:numPr>
          <w:ilvl w:val="0"/>
          <w:numId w:val="25"/>
        </w:numPr>
        <w:tabs>
          <w:tab w:val="left" w:pos="1103"/>
        </w:tabs>
        <w:spacing w:after="120" w:line="276" w:lineRule="auto"/>
        <w:ind w:left="1066" w:hanging="73"/>
        <w:jc w:val="both"/>
        <w:rPr>
          <w:rFonts w:ascii="Open Sans" w:hAnsi="Open Sans" w:cs="Open Sans"/>
        </w:rPr>
      </w:pPr>
      <w:r w:rsidRPr="000667F8">
        <w:rPr>
          <w:rStyle w:val="Teksttreci0"/>
          <w:rFonts w:ascii="Open Sans" w:hAnsi="Open Sans" w:cs="Open Sans"/>
        </w:rPr>
        <w:t>części 6 – 20%</w:t>
      </w:r>
      <w:r w:rsidR="00220A8A" w:rsidRPr="000667F8">
        <w:rPr>
          <w:rStyle w:val="Teksttreci0"/>
          <w:rFonts w:ascii="Open Sans" w:hAnsi="Open Sans" w:cs="Open Sans"/>
        </w:rPr>
        <w:t xml:space="preserve"> wynagrodzenia</w:t>
      </w:r>
      <w:r w:rsidRPr="000667F8">
        <w:rPr>
          <w:rStyle w:val="Teksttreci0"/>
          <w:rFonts w:ascii="Open Sans" w:hAnsi="Open Sans" w:cs="Open Sans"/>
        </w:rPr>
        <w:t>.</w:t>
      </w:r>
    </w:p>
    <w:p w14:paraId="55A85943" w14:textId="2CE04338" w:rsidR="00B10CA6" w:rsidRPr="00C04FC5" w:rsidRDefault="00C04FC5" w:rsidP="00C04FC5">
      <w:pPr>
        <w:spacing w:before="120" w:after="120"/>
        <w:rPr>
          <w:rFonts w:ascii="Open Sans" w:eastAsia="Open Sans" w:hAnsi="Open Sans" w:cs="Open Sans"/>
        </w:rPr>
      </w:pPr>
      <w:r w:rsidRPr="00C04FC5">
        <w:rPr>
          <w:rFonts w:ascii="Open Sans" w:eastAsia="Open Sans" w:hAnsi="Open Sans" w:cs="Open Sans"/>
        </w:rPr>
        <w:t>3.</w:t>
      </w:r>
      <w:r>
        <w:rPr>
          <w:rFonts w:eastAsia="Open Sans"/>
        </w:rPr>
        <w:tab/>
      </w:r>
      <w:r w:rsidR="00835711" w:rsidRPr="00C04FC5">
        <w:rPr>
          <w:rFonts w:ascii="Open Sans" w:eastAsia="Open Sans" w:hAnsi="Open Sans" w:cs="Open Sans"/>
        </w:rPr>
        <w:t xml:space="preserve">W celu przyznania dodatkowych punktów w kryterium </w:t>
      </w:r>
      <w:r w:rsidR="0056024B" w:rsidRPr="00C04FC5">
        <w:rPr>
          <w:rFonts w:ascii="Open Sans" w:eastAsia="Open Sans" w:hAnsi="Open Sans" w:cs="Open Sans"/>
        </w:rPr>
        <w:t>„</w:t>
      </w:r>
      <w:r w:rsidR="0056024B" w:rsidRPr="00C04FC5">
        <w:rPr>
          <w:rFonts w:ascii="Open Sans" w:eastAsia="Open Sans" w:hAnsi="Open Sans" w:cs="Open Sans"/>
          <w:b/>
        </w:rPr>
        <w:t>S</w:t>
      </w:r>
      <w:r w:rsidR="00B10CA6" w:rsidRPr="00C04FC5">
        <w:rPr>
          <w:rFonts w:ascii="Open Sans" w:eastAsia="Open Sans" w:hAnsi="Open Sans" w:cs="Open Sans"/>
          <w:b/>
          <w:bCs/>
        </w:rPr>
        <w:t>krócenie czasu dostarczenia modułu do kontroli</w:t>
      </w:r>
      <w:r w:rsidR="0056024B" w:rsidRPr="00C04FC5">
        <w:rPr>
          <w:rFonts w:ascii="Open Sans" w:eastAsia="Open Sans" w:hAnsi="Open Sans" w:cs="Open Sans"/>
          <w:bCs/>
        </w:rPr>
        <w:t>”,</w:t>
      </w:r>
      <w:r w:rsidR="0056024B" w:rsidRPr="00C04FC5">
        <w:rPr>
          <w:rFonts w:ascii="Open Sans" w:eastAsia="Open Sans" w:hAnsi="Open Sans" w:cs="Open Sans"/>
        </w:rPr>
        <w:t xml:space="preserve"> oferuję</w:t>
      </w:r>
      <w:r w:rsidR="003C2CCF" w:rsidRPr="00C04FC5">
        <w:rPr>
          <w:rFonts w:ascii="Open Sans" w:eastAsia="Open Sans" w:hAnsi="Open Sans" w:cs="Open Sans"/>
        </w:rPr>
        <w:t xml:space="preserve"> skrócenie czasu do</w:t>
      </w:r>
      <w:r w:rsidR="00B10CA6" w:rsidRPr="00C04FC5">
        <w:rPr>
          <w:rFonts w:ascii="Open Sans" w:eastAsia="Open Sans" w:hAnsi="Open Sans" w:cs="Open Sans"/>
          <w:bCs/>
        </w:rPr>
        <w:t>:</w:t>
      </w:r>
    </w:p>
    <w:p w14:paraId="367548FD" w14:textId="77777777" w:rsidR="00B10CA6" w:rsidRPr="000667F8" w:rsidRDefault="00B10CA6" w:rsidP="00B10CA6">
      <w:pPr>
        <w:pStyle w:val="Akapitzlist"/>
        <w:spacing w:after="160" w:line="276" w:lineRule="auto"/>
        <w:ind w:left="360" w:firstLine="349"/>
        <w:rPr>
          <w:rFonts w:ascii="Open Sans" w:eastAsia="Open Sans" w:hAnsi="Open Sans" w:cs="Open Sans"/>
          <w:b/>
          <w:sz w:val="16"/>
          <w:szCs w:val="16"/>
        </w:rPr>
      </w:pPr>
      <w:r w:rsidRPr="000667F8">
        <w:rPr>
          <w:rFonts w:ascii="Open Sans" w:eastAsia="Open Sans" w:hAnsi="Open Sans" w:cs="Open Sans"/>
          <w:b/>
          <w:sz w:val="16"/>
          <w:szCs w:val="16"/>
        </w:rPr>
        <w:t>Wykonawca zaznacza właściwą odpowiedź (X)</w:t>
      </w:r>
    </w:p>
    <w:p w14:paraId="4C7DF018" w14:textId="529B38A5" w:rsidR="00B10CA6" w:rsidRPr="000667F8" w:rsidRDefault="00B10CA6" w:rsidP="00B10CA6">
      <w:pPr>
        <w:pStyle w:val="Akapitzlist"/>
        <w:spacing w:after="140"/>
        <w:ind w:firstLine="696"/>
        <w:rPr>
          <w:rFonts w:ascii="Open Sans" w:eastAsia="Open Sans" w:hAnsi="Open Sans" w:cs="Open Sans"/>
          <w:b/>
        </w:rPr>
      </w:pPr>
      <w:r w:rsidRPr="000667F8">
        <w:rPr>
          <w:rFonts w:ascii="Segoe UI Symbol" w:eastAsia="Open Sans" w:hAnsi="Segoe UI Symbol" w:cs="Segoe UI Symbol"/>
          <w:sz w:val="32"/>
          <w:szCs w:val="32"/>
        </w:rPr>
        <w:t>☐</w:t>
      </w:r>
      <w:r w:rsidRPr="000667F8">
        <w:rPr>
          <w:rFonts w:ascii="Open Sans" w:eastAsia="Open Sans" w:hAnsi="Open Sans" w:cs="Open Sans"/>
        </w:rPr>
        <w:t xml:space="preserve"> </w:t>
      </w:r>
      <w:r w:rsidR="00673511">
        <w:rPr>
          <w:rFonts w:ascii="Open Sans" w:eastAsia="Open Sans" w:hAnsi="Open Sans" w:cs="Open Sans"/>
          <w:b/>
        </w:rPr>
        <w:t>2 tygodni</w:t>
      </w:r>
    </w:p>
    <w:p w14:paraId="1670AEEC" w14:textId="15DA103A" w:rsidR="00B10CA6" w:rsidRPr="000667F8" w:rsidRDefault="00B10CA6" w:rsidP="00B10CA6">
      <w:pPr>
        <w:pStyle w:val="Akapitzlist"/>
        <w:spacing w:after="140"/>
        <w:ind w:firstLine="696"/>
        <w:rPr>
          <w:rFonts w:ascii="Open Sans" w:eastAsia="Open Sans" w:hAnsi="Open Sans" w:cs="Open Sans"/>
        </w:rPr>
      </w:pPr>
      <w:r w:rsidRPr="000667F8">
        <w:rPr>
          <w:rFonts w:ascii="Segoe UI Symbol" w:eastAsia="Open Sans" w:hAnsi="Segoe UI Symbol" w:cs="Segoe UI Symbol"/>
          <w:sz w:val="32"/>
          <w:szCs w:val="32"/>
        </w:rPr>
        <w:t>☐</w:t>
      </w:r>
      <w:r w:rsidRPr="000667F8">
        <w:rPr>
          <w:rFonts w:ascii="Open Sans" w:eastAsia="Open Sans" w:hAnsi="Open Sans" w:cs="Open Sans"/>
        </w:rPr>
        <w:t xml:space="preserve"> </w:t>
      </w:r>
      <w:r w:rsidR="00673511">
        <w:rPr>
          <w:rFonts w:ascii="Open Sans" w:eastAsia="Open Sans" w:hAnsi="Open Sans" w:cs="Open Sans"/>
          <w:b/>
        </w:rPr>
        <w:t>3 tygodni</w:t>
      </w:r>
    </w:p>
    <w:p w14:paraId="7BF36447" w14:textId="08D02D23" w:rsidR="00B10CA6" w:rsidRPr="000667F8" w:rsidRDefault="00B10CA6" w:rsidP="00B10CA6">
      <w:pPr>
        <w:pStyle w:val="Akapitzlist"/>
        <w:spacing w:after="140"/>
        <w:ind w:firstLine="696"/>
        <w:rPr>
          <w:rFonts w:ascii="Open Sans" w:eastAsia="Open Sans" w:hAnsi="Open Sans" w:cs="Open Sans"/>
          <w:b/>
        </w:rPr>
      </w:pPr>
      <w:r w:rsidRPr="000667F8">
        <w:rPr>
          <w:rFonts w:ascii="Segoe UI Symbol" w:eastAsia="Open Sans" w:hAnsi="Segoe UI Symbol" w:cs="Segoe UI Symbol"/>
          <w:sz w:val="32"/>
          <w:szCs w:val="32"/>
        </w:rPr>
        <w:t>☐</w:t>
      </w:r>
      <w:r w:rsidRPr="000667F8">
        <w:rPr>
          <w:rFonts w:ascii="Open Sans" w:eastAsia="Open Sans" w:hAnsi="Open Sans" w:cs="Open Sans"/>
        </w:rPr>
        <w:t xml:space="preserve"> </w:t>
      </w:r>
      <w:r w:rsidR="00673511">
        <w:rPr>
          <w:rFonts w:ascii="Open Sans" w:eastAsia="Open Sans" w:hAnsi="Open Sans" w:cs="Open Sans"/>
          <w:b/>
        </w:rPr>
        <w:t>4 tygodni</w:t>
      </w:r>
    </w:p>
    <w:p w14:paraId="435B021C" w14:textId="201B286B" w:rsidR="00B10CA6" w:rsidRPr="00673511" w:rsidRDefault="000D2D59" w:rsidP="00942F3B">
      <w:pPr>
        <w:ind w:firstLine="708"/>
        <w:jc w:val="both"/>
        <w:rPr>
          <w:rFonts w:ascii="Open Sans" w:eastAsia="Open Sans" w:hAnsi="Open Sans" w:cs="Open Sans"/>
          <w:b/>
          <w:sz w:val="16"/>
          <w:szCs w:val="16"/>
        </w:rPr>
      </w:pPr>
      <w:r w:rsidRPr="00673511">
        <w:rPr>
          <w:rFonts w:ascii="Open Sans" w:eastAsia="Open Sans" w:hAnsi="Open Sans" w:cs="Open Sans"/>
          <w:b/>
          <w:sz w:val="16"/>
          <w:szCs w:val="16"/>
        </w:rPr>
        <w:t>Uwaga:</w:t>
      </w:r>
    </w:p>
    <w:p w14:paraId="4CEA586D" w14:textId="59478380" w:rsidR="000D2D59" w:rsidRPr="00673511" w:rsidRDefault="00673511" w:rsidP="00673511">
      <w:pPr>
        <w:spacing w:line="276" w:lineRule="auto"/>
        <w:ind w:left="709" w:hanging="1"/>
        <w:jc w:val="both"/>
        <w:rPr>
          <w:rFonts w:ascii="Open Sans" w:eastAsia="Open Sans" w:hAnsi="Open Sans" w:cs="Open Sans"/>
          <w:sz w:val="16"/>
          <w:szCs w:val="16"/>
        </w:rPr>
      </w:pPr>
      <w:r w:rsidRPr="00673511">
        <w:rPr>
          <w:rFonts w:ascii="Open Sans" w:eastAsia="Open Sans" w:hAnsi="Open Sans" w:cs="Open Sans"/>
          <w:sz w:val="16"/>
          <w:szCs w:val="16"/>
          <w:lang w:eastAsia="en-US"/>
        </w:rPr>
        <w:t>W przypadku, gdy Wykonawca nie wskaże w ofercie żadnego terminu, Zamawiający uzna, że Wykonawca dostarczy moduł do kontroli w terminie 4 tygodni</w:t>
      </w:r>
      <w:r w:rsidR="00C40545">
        <w:rPr>
          <w:rFonts w:ascii="Open Sans" w:eastAsia="Open Sans" w:hAnsi="Open Sans" w:cs="Open Sans"/>
          <w:sz w:val="16"/>
          <w:szCs w:val="16"/>
          <w:lang w:eastAsia="en-US"/>
        </w:rPr>
        <w:t xml:space="preserve"> od dnia podpisania umowy</w:t>
      </w:r>
      <w:r w:rsidRPr="00673511">
        <w:rPr>
          <w:rFonts w:ascii="Open Sans" w:eastAsia="Open Sans" w:hAnsi="Open Sans" w:cs="Open Sans"/>
          <w:sz w:val="16"/>
          <w:szCs w:val="16"/>
          <w:lang w:eastAsia="en-US"/>
        </w:rPr>
        <w:t>, zgodnie z wymaganiami, o</w:t>
      </w:r>
      <w:r w:rsidR="00C04FC5">
        <w:rPr>
          <w:rFonts w:ascii="Open Sans" w:eastAsia="Open Sans" w:hAnsi="Open Sans" w:cs="Open Sans"/>
          <w:sz w:val="16"/>
          <w:szCs w:val="16"/>
          <w:lang w:eastAsia="en-US"/>
        </w:rPr>
        <w:t> </w:t>
      </w:r>
      <w:r w:rsidRPr="00673511">
        <w:rPr>
          <w:rFonts w:ascii="Open Sans" w:eastAsia="Open Sans" w:hAnsi="Open Sans" w:cs="Open Sans"/>
          <w:sz w:val="16"/>
          <w:szCs w:val="16"/>
          <w:lang w:eastAsia="en-US"/>
        </w:rPr>
        <w:t>których mowa w Rozdziale 2. W takim przypadku oferta Wykonawcy uzyska 0 pkt.</w:t>
      </w:r>
    </w:p>
    <w:p w14:paraId="156CD201" w14:textId="2C463743" w:rsidR="00B10CA6" w:rsidRPr="000667F8" w:rsidRDefault="00C04FC5" w:rsidP="00C04FC5">
      <w:pPr>
        <w:spacing w:before="120" w:line="276" w:lineRule="auto"/>
        <w:ind w:left="357" w:hanging="357"/>
        <w:jc w:val="both"/>
        <w:rPr>
          <w:rFonts w:ascii="Open Sans" w:eastAsia="Open Sans" w:hAnsi="Open Sans" w:cs="Open Sans"/>
          <w:bCs/>
        </w:rPr>
      </w:pPr>
      <w:r w:rsidRPr="00C04FC5">
        <w:rPr>
          <w:rFonts w:ascii="Open Sans" w:eastAsia="Open Sans" w:hAnsi="Open Sans" w:cs="Open Sans"/>
          <w:bCs/>
        </w:rPr>
        <w:t>4</w:t>
      </w:r>
      <w:bookmarkStart w:id="0" w:name="_GoBack"/>
      <w:bookmarkEnd w:id="0"/>
      <w:r w:rsidR="0056024B" w:rsidRPr="00C04FC5">
        <w:rPr>
          <w:rFonts w:ascii="Open Sans" w:eastAsia="Open Sans" w:hAnsi="Open Sans" w:cs="Open Sans"/>
          <w:bCs/>
        </w:rPr>
        <w:t>.</w:t>
      </w:r>
      <w:r w:rsidR="000D2D59" w:rsidRPr="000667F8">
        <w:rPr>
          <w:rFonts w:ascii="Open Sans" w:eastAsia="Open Sans" w:hAnsi="Open Sans" w:cs="Open Sans"/>
          <w:b/>
          <w:bCs/>
        </w:rPr>
        <w:tab/>
      </w:r>
      <w:r w:rsidR="000D2D59" w:rsidRPr="000667F8">
        <w:rPr>
          <w:rFonts w:ascii="Open Sans" w:eastAsia="Open Sans" w:hAnsi="Open Sans" w:cs="Open Sans"/>
          <w:bCs/>
        </w:rPr>
        <w:t>W celu przyznania dodatkowych punktów</w:t>
      </w:r>
      <w:r w:rsidR="000D2D59" w:rsidRPr="000667F8">
        <w:rPr>
          <w:rFonts w:ascii="Open Sans" w:eastAsia="Open Sans" w:hAnsi="Open Sans" w:cs="Open Sans"/>
          <w:b/>
          <w:bCs/>
        </w:rPr>
        <w:t xml:space="preserve"> </w:t>
      </w:r>
      <w:r w:rsidR="000D2D59" w:rsidRPr="000667F8">
        <w:rPr>
          <w:rFonts w:ascii="Open Sans" w:eastAsia="Open Sans" w:hAnsi="Open Sans" w:cs="Open Sans"/>
          <w:bCs/>
        </w:rPr>
        <w:t>w</w:t>
      </w:r>
      <w:r w:rsidR="000D2D59" w:rsidRPr="000667F8">
        <w:rPr>
          <w:rFonts w:ascii="Open Sans" w:eastAsia="Open Sans" w:hAnsi="Open Sans" w:cs="Open Sans"/>
          <w:b/>
          <w:bCs/>
        </w:rPr>
        <w:t xml:space="preserve"> </w:t>
      </w:r>
      <w:r w:rsidR="0056024B" w:rsidRPr="000667F8">
        <w:rPr>
          <w:rFonts w:ascii="Open Sans" w:eastAsia="Open Sans" w:hAnsi="Open Sans" w:cs="Open Sans"/>
          <w:bCs/>
        </w:rPr>
        <w:t>kryterium</w:t>
      </w:r>
      <w:r w:rsidR="0056024B" w:rsidRPr="000667F8">
        <w:rPr>
          <w:rFonts w:ascii="Open Sans" w:eastAsia="Open Sans" w:hAnsi="Open Sans" w:cs="Open Sans"/>
          <w:b/>
          <w:bCs/>
        </w:rPr>
        <w:t xml:space="preserve"> </w:t>
      </w:r>
      <w:r w:rsidR="00BD0416" w:rsidRPr="000667F8">
        <w:rPr>
          <w:rFonts w:ascii="Open Sans" w:eastAsia="Open Sans" w:hAnsi="Open Sans" w:cs="Open Sans"/>
          <w:b/>
          <w:bCs/>
        </w:rPr>
        <w:t>„</w:t>
      </w:r>
      <w:r w:rsidR="00B10CA6" w:rsidRPr="000667F8">
        <w:rPr>
          <w:rFonts w:ascii="Open Sans" w:eastAsia="Open Sans" w:hAnsi="Open Sans" w:cs="Open Sans"/>
          <w:b/>
          <w:bCs/>
        </w:rPr>
        <w:t>Okres gwarancji i asysty technicznej</w:t>
      </w:r>
      <w:r w:rsidR="00BD0416" w:rsidRPr="000667F8">
        <w:rPr>
          <w:rFonts w:ascii="Open Sans" w:eastAsia="Open Sans" w:hAnsi="Open Sans" w:cs="Open Sans"/>
          <w:b/>
          <w:bCs/>
        </w:rPr>
        <w:t xml:space="preserve">” </w:t>
      </w:r>
      <w:r w:rsidR="00BD0416" w:rsidRPr="000667F8">
        <w:rPr>
          <w:rFonts w:ascii="Open Sans" w:eastAsia="Open Sans" w:hAnsi="Open Sans" w:cs="Open Sans"/>
          <w:bCs/>
        </w:rPr>
        <w:t xml:space="preserve">oferuję następujący okres gwarancji i asysty technicznej </w:t>
      </w:r>
      <w:r w:rsidR="00B10CA6" w:rsidRPr="000667F8">
        <w:rPr>
          <w:rFonts w:ascii="Open Sans" w:eastAsia="Open Sans" w:hAnsi="Open Sans" w:cs="Open Sans"/>
          <w:bCs/>
        </w:rPr>
        <w:t>:</w:t>
      </w:r>
    </w:p>
    <w:p w14:paraId="2DAB6ABD" w14:textId="45E7EE4C" w:rsidR="00B10CA6" w:rsidRPr="000667F8" w:rsidRDefault="00CC4C33" w:rsidP="00B10CA6">
      <w:pPr>
        <w:pStyle w:val="Akapitzlist"/>
        <w:spacing w:after="140"/>
        <w:ind w:firstLine="696"/>
        <w:rPr>
          <w:rFonts w:ascii="Open Sans" w:eastAsia="Open Sans" w:hAnsi="Open Sans" w:cs="Open Sans"/>
          <w:b/>
        </w:rPr>
      </w:pPr>
      <w:r>
        <w:rPr>
          <w:rFonts w:ascii="Segoe UI Symbol" w:eastAsia="Open Sans" w:hAnsi="Segoe UI Symbol" w:cs="Segoe UI Symbol"/>
          <w:sz w:val="32"/>
          <w:szCs w:val="32"/>
        </w:rPr>
        <w:t xml:space="preserve">…………….. </w:t>
      </w:r>
      <w:r w:rsidR="00B10CA6" w:rsidRPr="000667F8">
        <w:rPr>
          <w:rFonts w:ascii="Open Sans" w:eastAsia="Open Sans" w:hAnsi="Open Sans" w:cs="Open Sans"/>
          <w:b/>
        </w:rPr>
        <w:t>miesięcy</w:t>
      </w:r>
    </w:p>
    <w:p w14:paraId="2520986B" w14:textId="24B346A5" w:rsidR="000D2D59" w:rsidRPr="00A2767E" w:rsidRDefault="000D2D59" w:rsidP="00942F3B">
      <w:pPr>
        <w:suppressAutoHyphens/>
        <w:ind w:left="709"/>
        <w:rPr>
          <w:rFonts w:ascii="Open Sans" w:eastAsia="Open Sans" w:hAnsi="Open Sans" w:cs="Open Sans"/>
          <w:b/>
          <w:sz w:val="16"/>
          <w:szCs w:val="16"/>
          <w:lang w:eastAsia="en-US"/>
        </w:rPr>
      </w:pPr>
      <w:r w:rsidRPr="00A2767E">
        <w:rPr>
          <w:rFonts w:ascii="Open Sans" w:eastAsia="Open Sans" w:hAnsi="Open Sans" w:cs="Open Sans"/>
          <w:b/>
          <w:sz w:val="16"/>
          <w:szCs w:val="16"/>
          <w:lang w:eastAsia="en-US"/>
        </w:rPr>
        <w:t>Uwaga:</w:t>
      </w:r>
    </w:p>
    <w:p w14:paraId="36535123" w14:textId="1A518CAA" w:rsidR="000D2D59" w:rsidRPr="000667F8" w:rsidRDefault="000D2D59" w:rsidP="00942F3B">
      <w:pPr>
        <w:suppressAutoHyphens/>
        <w:ind w:left="709"/>
        <w:jc w:val="both"/>
        <w:rPr>
          <w:rFonts w:ascii="Open Sans" w:eastAsia="Open Sans" w:hAnsi="Open Sans" w:cs="Open Sans"/>
          <w:sz w:val="16"/>
          <w:szCs w:val="16"/>
          <w:lang w:eastAsia="en-US"/>
        </w:rPr>
      </w:pPr>
      <w:r w:rsidRPr="000667F8">
        <w:rPr>
          <w:rFonts w:ascii="Open Sans" w:eastAsia="Open Sans" w:hAnsi="Open Sans" w:cs="Open Sans"/>
          <w:sz w:val="16"/>
          <w:szCs w:val="16"/>
          <w:lang w:eastAsia="en-US"/>
        </w:rPr>
        <w:t>W przypadku, gdy Wykonawca nie wskaże w ofercie żadnego okresu gwarancji</w:t>
      </w:r>
      <w:r w:rsidR="0000178A">
        <w:rPr>
          <w:rFonts w:ascii="Open Sans" w:eastAsia="Open Sans" w:hAnsi="Open Sans" w:cs="Open Sans"/>
          <w:sz w:val="16"/>
          <w:szCs w:val="16"/>
          <w:lang w:eastAsia="en-US"/>
        </w:rPr>
        <w:t xml:space="preserve"> i asysty technicznej</w:t>
      </w:r>
      <w:r w:rsidRPr="000667F8">
        <w:rPr>
          <w:rFonts w:ascii="Open Sans" w:eastAsia="Open Sans" w:hAnsi="Open Sans" w:cs="Open Sans"/>
          <w:sz w:val="16"/>
          <w:szCs w:val="16"/>
          <w:lang w:eastAsia="en-US"/>
        </w:rPr>
        <w:t>, Zamawiający uzna, że Wykonawca oferuje minimalny okres gwarancji tj. 12 miesięcy. W takim przypadku oferta Wykonawcy uzyska 0 pkt.</w:t>
      </w:r>
    </w:p>
    <w:p w14:paraId="355C6B08" w14:textId="7A0B525F" w:rsidR="000D2D59" w:rsidRPr="000667F8" w:rsidRDefault="000D2D59" w:rsidP="00942F3B">
      <w:pPr>
        <w:suppressAutoHyphens/>
        <w:ind w:left="709"/>
        <w:jc w:val="both"/>
        <w:rPr>
          <w:rFonts w:ascii="Open Sans" w:eastAsia="Open Sans" w:hAnsi="Open Sans" w:cs="Open Sans"/>
          <w:sz w:val="16"/>
          <w:szCs w:val="16"/>
          <w:lang w:eastAsia="en-US"/>
        </w:rPr>
      </w:pPr>
      <w:r w:rsidRPr="000667F8">
        <w:rPr>
          <w:rFonts w:ascii="Open Sans" w:eastAsia="Open Sans" w:hAnsi="Open Sans" w:cs="Open Sans"/>
          <w:sz w:val="16"/>
          <w:szCs w:val="16"/>
          <w:lang w:eastAsia="en-US"/>
        </w:rPr>
        <w:t xml:space="preserve">Zgodnie z zapisami w </w:t>
      </w:r>
      <w:r w:rsidRPr="00A2767E">
        <w:rPr>
          <w:rFonts w:ascii="Open Sans" w:eastAsia="Open Sans" w:hAnsi="Open Sans" w:cs="Open Sans"/>
          <w:sz w:val="16"/>
          <w:szCs w:val="16"/>
          <w:lang w:eastAsia="en-US"/>
        </w:rPr>
        <w:t xml:space="preserve">Rozdziale </w:t>
      </w:r>
      <w:r w:rsidR="00CC4C33" w:rsidRPr="00A2767E">
        <w:rPr>
          <w:rFonts w:ascii="Open Sans" w:eastAsia="Open Sans" w:hAnsi="Open Sans" w:cs="Open Sans"/>
          <w:sz w:val="16"/>
          <w:szCs w:val="16"/>
          <w:lang w:eastAsia="en-US"/>
        </w:rPr>
        <w:t>2</w:t>
      </w:r>
      <w:r w:rsidRPr="00A2767E">
        <w:rPr>
          <w:rFonts w:ascii="Open Sans" w:eastAsia="Open Sans" w:hAnsi="Open Sans" w:cs="Open Sans"/>
          <w:sz w:val="16"/>
          <w:szCs w:val="16"/>
          <w:lang w:eastAsia="en-US"/>
        </w:rPr>
        <w:t xml:space="preserve"> SWZ</w:t>
      </w:r>
      <w:r w:rsidRPr="000667F8">
        <w:rPr>
          <w:rFonts w:ascii="Open Sans" w:eastAsia="Open Sans" w:hAnsi="Open Sans" w:cs="Open Sans"/>
          <w:sz w:val="16"/>
          <w:szCs w:val="16"/>
          <w:lang w:eastAsia="en-US"/>
        </w:rPr>
        <w:t>, w</w:t>
      </w:r>
      <w:r w:rsidRPr="000667F8">
        <w:rPr>
          <w:rFonts w:ascii="Open Sans" w:hAnsi="Open Sans" w:cs="Open Sans"/>
          <w:sz w:val="16"/>
          <w:szCs w:val="16"/>
        </w:rPr>
        <w:t xml:space="preserve"> przypadku wykonania umow</w:t>
      </w:r>
      <w:r w:rsidR="00A2767E">
        <w:rPr>
          <w:rFonts w:ascii="Open Sans" w:hAnsi="Open Sans" w:cs="Open Sans"/>
          <w:sz w:val="16"/>
          <w:szCs w:val="16"/>
        </w:rPr>
        <w:t xml:space="preserve">y w ramach opcji tj. ETAPU </w:t>
      </w:r>
      <w:r w:rsidRPr="000667F8">
        <w:rPr>
          <w:rFonts w:ascii="Open Sans" w:hAnsi="Open Sans" w:cs="Open Sans"/>
          <w:sz w:val="16"/>
          <w:szCs w:val="16"/>
        </w:rPr>
        <w:t>II,</w:t>
      </w:r>
      <w:r w:rsidRPr="000667F8">
        <w:rPr>
          <w:rStyle w:val="Teksttreci0"/>
          <w:rFonts w:ascii="Open Sans" w:hAnsi="Open Sans" w:cs="Open Sans"/>
          <w:sz w:val="16"/>
          <w:szCs w:val="16"/>
        </w:rPr>
        <w:t xml:space="preserve"> Wykonawca udzieli Zamawiającemu gwarancji</w:t>
      </w:r>
      <w:r w:rsidR="005E368B">
        <w:rPr>
          <w:rStyle w:val="Teksttreci0"/>
          <w:rFonts w:ascii="Open Sans" w:hAnsi="Open Sans" w:cs="Open Sans"/>
          <w:sz w:val="16"/>
          <w:szCs w:val="16"/>
        </w:rPr>
        <w:t xml:space="preserve"> i asysty technicznej </w:t>
      </w:r>
      <w:r w:rsidRPr="000667F8">
        <w:rPr>
          <w:rStyle w:val="Teksttreci0"/>
          <w:rFonts w:ascii="Open Sans" w:hAnsi="Open Sans" w:cs="Open Sans"/>
          <w:sz w:val="16"/>
          <w:szCs w:val="16"/>
        </w:rPr>
        <w:t xml:space="preserve">na wykonany przedmiot umowy na taki sam okres, jak </w:t>
      </w:r>
      <w:r w:rsidR="00827E27">
        <w:rPr>
          <w:rStyle w:val="Teksttreci0"/>
          <w:rFonts w:ascii="Open Sans" w:hAnsi="Open Sans" w:cs="Open Sans"/>
          <w:sz w:val="16"/>
          <w:szCs w:val="16"/>
        </w:rPr>
        <w:t>dla zamówienia</w:t>
      </w:r>
      <w:r w:rsidRPr="000667F8">
        <w:rPr>
          <w:rStyle w:val="Teksttreci0"/>
          <w:rFonts w:ascii="Open Sans" w:hAnsi="Open Sans" w:cs="Open Sans"/>
          <w:sz w:val="16"/>
          <w:szCs w:val="16"/>
        </w:rPr>
        <w:t xml:space="preserve"> podstawowe</w:t>
      </w:r>
      <w:r w:rsidR="00827E27">
        <w:rPr>
          <w:rStyle w:val="Teksttreci0"/>
          <w:rFonts w:ascii="Open Sans" w:hAnsi="Open Sans" w:cs="Open Sans"/>
          <w:sz w:val="16"/>
          <w:szCs w:val="16"/>
        </w:rPr>
        <w:t>go</w:t>
      </w:r>
      <w:r w:rsidRPr="000667F8">
        <w:rPr>
          <w:rStyle w:val="Teksttreci0"/>
          <w:rFonts w:ascii="Open Sans" w:hAnsi="Open Sans" w:cs="Open Sans"/>
          <w:sz w:val="16"/>
          <w:szCs w:val="16"/>
        </w:rPr>
        <w:t>.</w:t>
      </w:r>
    </w:p>
    <w:p w14:paraId="4DA38618" w14:textId="3A659237" w:rsidR="00887F0B" w:rsidRPr="000667F8" w:rsidRDefault="00C04FC5" w:rsidP="00942F3B">
      <w:pPr>
        <w:widowControl/>
        <w:spacing w:before="120" w:after="120" w:line="276" w:lineRule="auto"/>
        <w:ind w:left="425" w:hanging="425"/>
        <w:jc w:val="both"/>
        <w:rPr>
          <w:rFonts w:ascii="Open Sans" w:hAnsi="Open Sans" w:cs="Open Sans"/>
        </w:rPr>
      </w:pPr>
      <w:r>
        <w:rPr>
          <w:rFonts w:ascii="Open Sans" w:hAnsi="Open Sans" w:cs="Open Sans"/>
          <w:kern w:val="1"/>
          <w:lang w:eastAsia="zh-CN"/>
        </w:rPr>
        <w:t>5</w:t>
      </w:r>
      <w:r w:rsidR="00887F0B" w:rsidRPr="000667F8">
        <w:rPr>
          <w:rFonts w:ascii="Open Sans" w:hAnsi="Open Sans" w:cs="Open Sans"/>
          <w:kern w:val="1"/>
          <w:lang w:eastAsia="zh-CN"/>
        </w:rPr>
        <w:t xml:space="preserve">. </w:t>
      </w:r>
      <w:r w:rsidR="00887F0B" w:rsidRPr="000667F8">
        <w:rPr>
          <w:rFonts w:ascii="Open Sans" w:hAnsi="Open Sans" w:cs="Open Sans"/>
          <w:kern w:val="1"/>
          <w:lang w:eastAsia="zh-CN"/>
        </w:rPr>
        <w:tab/>
      </w:r>
      <w:r w:rsidR="00887F0B" w:rsidRPr="000667F8">
        <w:rPr>
          <w:rFonts w:ascii="Open Sans" w:hAnsi="Open Sans" w:cs="Open Sans"/>
        </w:rPr>
        <w:t>Oświadczam, że zapoznałem się ze Specyfikacją Warunków Zamówienia i nie wnoszę do niej zastrzeżeń oraz uzyskałem konieczne informacje do przygotowania oferty.</w:t>
      </w:r>
    </w:p>
    <w:p w14:paraId="0B8B2E1B" w14:textId="1BF2E532" w:rsidR="000D7F56" w:rsidRPr="000667F8" w:rsidRDefault="00C04FC5" w:rsidP="00887F0B">
      <w:pPr>
        <w:pStyle w:val="Bezodstpw10"/>
        <w:suppressAutoHyphens/>
        <w:spacing w:before="120" w:after="120" w:line="100" w:lineRule="atLeast"/>
        <w:ind w:left="426" w:hanging="426"/>
        <w:jc w:val="both"/>
        <w:rPr>
          <w:rFonts w:ascii="Open Sans" w:hAnsi="Open Sans" w:cs="Open Sans"/>
          <w:kern w:val="1"/>
          <w:szCs w:val="20"/>
          <w:lang w:eastAsia="zh-CN"/>
        </w:rPr>
      </w:pPr>
      <w:r>
        <w:rPr>
          <w:rFonts w:ascii="Open Sans" w:hAnsi="Open Sans" w:cs="Open Sans"/>
          <w:kern w:val="1"/>
          <w:sz w:val="20"/>
          <w:szCs w:val="20"/>
          <w:lang w:eastAsia="zh-CN"/>
        </w:rPr>
        <w:t>6</w:t>
      </w:r>
      <w:r w:rsidR="00887F0B" w:rsidRPr="000667F8">
        <w:rPr>
          <w:rFonts w:ascii="Open Sans" w:hAnsi="Open Sans" w:cs="Open Sans"/>
          <w:kern w:val="1"/>
          <w:sz w:val="20"/>
          <w:szCs w:val="20"/>
          <w:lang w:eastAsia="zh-CN"/>
        </w:rPr>
        <w:t>.</w:t>
      </w:r>
      <w:r w:rsidR="00887F0B" w:rsidRPr="000667F8">
        <w:rPr>
          <w:rFonts w:ascii="Open Sans" w:hAnsi="Open Sans" w:cs="Open Sans"/>
          <w:kern w:val="1"/>
          <w:sz w:val="20"/>
          <w:szCs w:val="20"/>
          <w:lang w:eastAsia="zh-CN"/>
        </w:rPr>
        <w:tab/>
      </w:r>
      <w:r w:rsidR="000D7F56" w:rsidRPr="000667F8">
        <w:rPr>
          <w:rFonts w:ascii="Open Sans" w:hAnsi="Open Sans" w:cs="Open Sans"/>
          <w:kern w:val="1"/>
          <w:sz w:val="20"/>
          <w:szCs w:val="20"/>
          <w:lang w:eastAsia="zh-CN"/>
        </w:rPr>
        <w:t>Oświadczam, że wypełniłem obowiązki informacyjne przewidziane w art. 13 lub art. 14 RODO** wobec osób fizycznych, od których dane osobowe bezpośrednio lub pośrednio pozyskałem w celu ubiegania się o udzielenie zamówienia publicznego w niniejszym postępowaniu.***</w:t>
      </w:r>
    </w:p>
    <w:p w14:paraId="32E40327" w14:textId="7269D19B" w:rsidR="00155BDF" w:rsidRPr="000667F8" w:rsidRDefault="00C04FC5" w:rsidP="00887F0B">
      <w:pPr>
        <w:spacing w:before="120" w:after="120"/>
        <w:ind w:left="426" w:hanging="426"/>
        <w:jc w:val="both"/>
        <w:rPr>
          <w:rFonts w:ascii="Open Sans" w:hAnsi="Open Sans" w:cs="Open Sans"/>
          <w:szCs w:val="22"/>
        </w:rPr>
      </w:pPr>
      <w:r>
        <w:rPr>
          <w:rFonts w:ascii="Open Sans" w:hAnsi="Open Sans" w:cs="Open Sans"/>
          <w:szCs w:val="22"/>
        </w:rPr>
        <w:t>7</w:t>
      </w:r>
      <w:r w:rsidR="00887F0B" w:rsidRPr="000667F8">
        <w:rPr>
          <w:rFonts w:ascii="Open Sans" w:hAnsi="Open Sans" w:cs="Open Sans"/>
          <w:szCs w:val="22"/>
        </w:rPr>
        <w:t>.</w:t>
      </w:r>
      <w:r w:rsidR="00887F0B" w:rsidRPr="000667F8">
        <w:rPr>
          <w:rFonts w:ascii="Open Sans" w:hAnsi="Open Sans" w:cs="Open Sans"/>
          <w:szCs w:val="22"/>
        </w:rPr>
        <w:tab/>
      </w:r>
      <w:r w:rsidR="00155BDF" w:rsidRPr="000667F8">
        <w:rPr>
          <w:rFonts w:ascii="Open Sans" w:hAnsi="Open Sans" w:cs="Open Sans"/>
          <w:szCs w:val="22"/>
        </w:rPr>
        <w:t xml:space="preserve">Oświadczam, że jestem związany ofertą </w:t>
      </w:r>
      <w:r w:rsidR="004C376E" w:rsidRPr="000667F8">
        <w:rPr>
          <w:rFonts w:ascii="Open Sans" w:hAnsi="Open Sans" w:cs="Open Sans"/>
          <w:szCs w:val="22"/>
        </w:rPr>
        <w:t xml:space="preserve">przez </w:t>
      </w:r>
      <w:r w:rsidR="00A36A97" w:rsidRPr="000667F8">
        <w:rPr>
          <w:rFonts w:ascii="Open Sans" w:hAnsi="Open Sans" w:cs="Open Sans"/>
          <w:b/>
          <w:szCs w:val="22"/>
        </w:rPr>
        <w:t>90</w:t>
      </w:r>
      <w:r w:rsidR="007C57E5" w:rsidRPr="000667F8">
        <w:rPr>
          <w:rFonts w:ascii="Open Sans" w:hAnsi="Open Sans" w:cs="Open Sans"/>
          <w:b/>
          <w:szCs w:val="22"/>
        </w:rPr>
        <w:t xml:space="preserve"> dni</w:t>
      </w:r>
      <w:r w:rsidR="007C57E5" w:rsidRPr="000667F8">
        <w:rPr>
          <w:rFonts w:ascii="Open Sans" w:hAnsi="Open Sans" w:cs="Open Sans"/>
          <w:szCs w:val="22"/>
        </w:rPr>
        <w:t xml:space="preserve"> od dnia upływu terminu składania ofert</w:t>
      </w:r>
      <w:r w:rsidR="005F16DB" w:rsidRPr="000667F8">
        <w:rPr>
          <w:rFonts w:ascii="Open Sans" w:hAnsi="Open Sans" w:cs="Open Sans"/>
          <w:szCs w:val="22"/>
        </w:rPr>
        <w:t>.</w:t>
      </w:r>
    </w:p>
    <w:p w14:paraId="7059AC3B" w14:textId="51E42C76" w:rsidR="00155BDF" w:rsidRPr="000667F8" w:rsidRDefault="00C04FC5" w:rsidP="00887F0B">
      <w:pPr>
        <w:spacing w:before="120" w:after="120"/>
        <w:ind w:left="426" w:hanging="426"/>
        <w:jc w:val="both"/>
        <w:rPr>
          <w:rFonts w:ascii="Open Sans" w:hAnsi="Open Sans" w:cs="Open Sans"/>
          <w:szCs w:val="22"/>
        </w:rPr>
      </w:pPr>
      <w:r>
        <w:rPr>
          <w:rFonts w:ascii="Open Sans" w:hAnsi="Open Sans" w:cs="Open Sans"/>
          <w:szCs w:val="22"/>
        </w:rPr>
        <w:t>8</w:t>
      </w:r>
      <w:r w:rsidR="00887F0B" w:rsidRPr="000667F8">
        <w:rPr>
          <w:rFonts w:ascii="Open Sans" w:hAnsi="Open Sans" w:cs="Open Sans"/>
          <w:szCs w:val="22"/>
        </w:rPr>
        <w:t>.</w:t>
      </w:r>
      <w:r w:rsidR="00887F0B" w:rsidRPr="000667F8">
        <w:rPr>
          <w:rFonts w:ascii="Open Sans" w:hAnsi="Open Sans" w:cs="Open Sans"/>
          <w:szCs w:val="22"/>
        </w:rPr>
        <w:tab/>
      </w:r>
      <w:r w:rsidR="00155BDF" w:rsidRPr="000667F8">
        <w:rPr>
          <w:rFonts w:ascii="Open Sans" w:hAnsi="Open Sans" w:cs="Open Sans"/>
          <w:szCs w:val="22"/>
        </w:rPr>
        <w:t xml:space="preserve">Oświadczam, że akceptuję wzór umowy zawarty w </w:t>
      </w:r>
      <w:r w:rsidR="005F16DB" w:rsidRPr="000667F8">
        <w:rPr>
          <w:rFonts w:ascii="Open Sans" w:hAnsi="Open Sans" w:cs="Open Sans"/>
          <w:szCs w:val="22"/>
        </w:rPr>
        <w:t>SWZ</w:t>
      </w:r>
      <w:r w:rsidR="00155BDF" w:rsidRPr="000667F8">
        <w:rPr>
          <w:rFonts w:ascii="Open Sans" w:hAnsi="Open Sans" w:cs="Open Sans"/>
          <w:szCs w:val="22"/>
        </w:rPr>
        <w:t xml:space="preserve"> i zobowiązuję się, w przypadku wyboru mojej oferty, do zawarcia umowy na wyżej wymienionych warunkach, w miejscu i</w:t>
      </w:r>
      <w:r w:rsidR="00B10CA6" w:rsidRPr="000667F8">
        <w:rPr>
          <w:rFonts w:ascii="Open Sans" w:hAnsi="Open Sans" w:cs="Open Sans"/>
          <w:szCs w:val="22"/>
        </w:rPr>
        <w:t> </w:t>
      </w:r>
      <w:r w:rsidR="00155BDF" w:rsidRPr="000667F8">
        <w:rPr>
          <w:rFonts w:ascii="Open Sans" w:hAnsi="Open Sans" w:cs="Open Sans"/>
          <w:szCs w:val="22"/>
        </w:rPr>
        <w:t>terminie wyznaczonym przez Zamawiającego.</w:t>
      </w:r>
    </w:p>
    <w:p w14:paraId="3B31550F" w14:textId="0E88D99E" w:rsidR="00155BDF" w:rsidRPr="000667F8" w:rsidRDefault="00C04FC5" w:rsidP="00155743">
      <w:pPr>
        <w:spacing w:before="120" w:after="120"/>
        <w:ind w:left="426" w:hanging="426"/>
        <w:jc w:val="both"/>
        <w:rPr>
          <w:rFonts w:ascii="Open Sans" w:hAnsi="Open Sans" w:cs="Open Sans"/>
          <w:szCs w:val="22"/>
        </w:rPr>
      </w:pPr>
      <w:r>
        <w:rPr>
          <w:rFonts w:ascii="Open Sans" w:hAnsi="Open Sans" w:cs="Open Sans"/>
          <w:szCs w:val="22"/>
        </w:rPr>
        <w:t>9</w:t>
      </w:r>
      <w:r w:rsidR="00887F0B" w:rsidRPr="000667F8">
        <w:rPr>
          <w:rFonts w:ascii="Open Sans" w:hAnsi="Open Sans" w:cs="Open Sans"/>
          <w:szCs w:val="22"/>
        </w:rPr>
        <w:t>.</w:t>
      </w:r>
      <w:r w:rsidR="00887F0B" w:rsidRPr="000667F8">
        <w:rPr>
          <w:rFonts w:ascii="Open Sans" w:hAnsi="Open Sans" w:cs="Open Sans"/>
          <w:szCs w:val="22"/>
        </w:rPr>
        <w:tab/>
      </w:r>
      <w:r w:rsidR="00155BDF" w:rsidRPr="000667F8">
        <w:rPr>
          <w:rFonts w:ascii="Open Sans" w:hAnsi="Open Sans" w:cs="Open Sans"/>
          <w:szCs w:val="22"/>
        </w:rPr>
        <w:t>Oświadczam, że zamówienie wykonam</w:t>
      </w:r>
      <w:r w:rsidR="00155743" w:rsidRPr="000667F8">
        <w:rPr>
          <w:rFonts w:ascii="Open Sans" w:hAnsi="Open Sans" w:cs="Open Sans"/>
          <w:szCs w:val="22"/>
        </w:rPr>
        <w:t xml:space="preserve"> </w:t>
      </w:r>
      <w:r w:rsidR="00155743" w:rsidRPr="000667F8">
        <w:rPr>
          <w:rFonts w:ascii="Open Sans" w:hAnsi="Open Sans" w:cs="Open Sans"/>
          <w:b/>
          <w:sz w:val="24"/>
          <w:szCs w:val="24"/>
        </w:rPr>
        <w:t>*</w:t>
      </w:r>
      <w:r w:rsidR="00155743" w:rsidRPr="000667F8">
        <w:rPr>
          <w:rFonts w:ascii="Open Sans" w:hAnsi="Open Sans" w:cs="Open Sans"/>
          <w:szCs w:val="22"/>
        </w:rPr>
        <w:t>:</w:t>
      </w:r>
    </w:p>
    <w:p w14:paraId="2B7D8CA4" w14:textId="2714DE4F" w:rsidR="00945D38" w:rsidRPr="000667F8" w:rsidRDefault="00945D38" w:rsidP="00945D38">
      <w:pPr>
        <w:pStyle w:val="Akapitzlist"/>
        <w:numPr>
          <w:ilvl w:val="0"/>
          <w:numId w:val="21"/>
        </w:numPr>
        <w:spacing w:before="120" w:after="120"/>
        <w:ind w:left="709" w:hanging="284"/>
        <w:contextualSpacing w:val="0"/>
        <w:rPr>
          <w:rFonts w:ascii="Open Sans" w:hAnsi="Open Sans" w:cs="Open Sans"/>
          <w:b/>
          <w:szCs w:val="22"/>
        </w:rPr>
      </w:pPr>
      <w:r w:rsidRPr="000667F8">
        <w:rPr>
          <w:rFonts w:ascii="Open Sans" w:hAnsi="Open Sans" w:cs="Open Sans"/>
          <w:b/>
          <w:szCs w:val="22"/>
        </w:rPr>
        <w:t>samodzielnie</w:t>
      </w:r>
    </w:p>
    <w:p w14:paraId="5DEAB105" w14:textId="606F3067" w:rsidR="00945D38" w:rsidRPr="000667F8" w:rsidRDefault="00957A2D" w:rsidP="00945D38">
      <w:pPr>
        <w:pStyle w:val="Akapitzlist"/>
        <w:numPr>
          <w:ilvl w:val="0"/>
          <w:numId w:val="21"/>
        </w:numPr>
        <w:spacing w:before="120"/>
        <w:ind w:left="709" w:hanging="283"/>
        <w:rPr>
          <w:rFonts w:ascii="Open Sans" w:hAnsi="Open Sans" w:cs="Open Sans"/>
          <w:b/>
          <w:szCs w:val="22"/>
        </w:rPr>
      </w:pPr>
      <w:r w:rsidRPr="000667F8">
        <w:rPr>
          <w:rFonts w:ascii="Open Sans" w:hAnsi="Open Sans" w:cs="Open Sans"/>
          <w:b/>
          <w:szCs w:val="22"/>
        </w:rPr>
        <w:t>przy pomocy</w:t>
      </w:r>
      <w:r w:rsidR="00945D38" w:rsidRPr="000667F8">
        <w:rPr>
          <w:rFonts w:ascii="Open Sans" w:hAnsi="Open Sans" w:cs="Open Sans"/>
          <w:b/>
          <w:szCs w:val="22"/>
        </w:rPr>
        <w:t xml:space="preserve"> podwykonawców</w:t>
      </w:r>
      <w:r w:rsidR="00155BDF" w:rsidRPr="000667F8">
        <w:rPr>
          <w:rFonts w:ascii="Open Sans" w:hAnsi="Open Sans" w:cs="Open Sans"/>
          <w:b/>
          <w:szCs w:val="22"/>
        </w:rPr>
        <w:t xml:space="preserve">: </w:t>
      </w:r>
    </w:p>
    <w:p w14:paraId="7F2B2A84" w14:textId="0FB250DE" w:rsidR="00155BDF" w:rsidRPr="000667F8" w:rsidRDefault="00FE7E71" w:rsidP="00945D38">
      <w:pPr>
        <w:pStyle w:val="Akapitzlist"/>
        <w:spacing w:before="120"/>
        <w:ind w:left="709" w:hanging="425"/>
        <w:rPr>
          <w:rFonts w:ascii="Open Sans" w:hAnsi="Open Sans" w:cs="Open Sans"/>
          <w:szCs w:val="22"/>
        </w:rPr>
      </w:pPr>
      <w:r w:rsidRPr="000667F8">
        <w:rPr>
          <w:rFonts w:ascii="Open Sans" w:hAnsi="Open Sans" w:cs="Open Sans"/>
          <w:szCs w:val="22"/>
        </w:rPr>
        <w:t>……………………………………………………………………</w:t>
      </w:r>
      <w:r w:rsidR="007C57E5" w:rsidRPr="000667F8">
        <w:rPr>
          <w:rFonts w:ascii="Open Sans" w:hAnsi="Open Sans" w:cs="Open Sans"/>
          <w:szCs w:val="22"/>
        </w:rPr>
        <w:t>………………………………………</w:t>
      </w:r>
      <w:r w:rsidRPr="000667F8">
        <w:rPr>
          <w:rFonts w:ascii="Open Sans" w:hAnsi="Open Sans" w:cs="Open Sans"/>
          <w:szCs w:val="22"/>
        </w:rPr>
        <w:t>…</w:t>
      </w:r>
      <w:r w:rsidR="000D7F56" w:rsidRPr="000667F8">
        <w:rPr>
          <w:rFonts w:ascii="Open Sans" w:hAnsi="Open Sans" w:cs="Open Sans"/>
          <w:szCs w:val="22"/>
        </w:rPr>
        <w:t>………………………………</w:t>
      </w:r>
    </w:p>
    <w:p w14:paraId="728AAA20" w14:textId="23E757BE" w:rsidR="00957A2D" w:rsidRPr="000667F8" w:rsidRDefault="00957A2D" w:rsidP="00C04FC5">
      <w:pPr>
        <w:pStyle w:val="Akapitzlist"/>
        <w:spacing w:before="120" w:after="120"/>
        <w:ind w:left="426"/>
        <w:contextualSpacing w:val="0"/>
        <w:jc w:val="both"/>
        <w:rPr>
          <w:rFonts w:ascii="Open Sans" w:hAnsi="Open Sans" w:cs="Open Sans"/>
          <w:sz w:val="16"/>
          <w:szCs w:val="16"/>
          <w:shd w:val="clear" w:color="auto" w:fill="FFFFFF"/>
        </w:rPr>
      </w:pPr>
      <w:r w:rsidRPr="000667F8">
        <w:rPr>
          <w:rStyle w:val="normaltextrun"/>
          <w:rFonts w:ascii="Open Sans" w:hAnsi="Open Sans" w:cs="Open Sans"/>
          <w:i/>
          <w:iCs/>
          <w:sz w:val="16"/>
          <w:szCs w:val="16"/>
          <w:shd w:val="clear" w:color="auto" w:fill="FFFFFF"/>
        </w:rPr>
        <w:t>(</w:t>
      </w:r>
      <w:r w:rsidRPr="00C04FC5">
        <w:rPr>
          <w:rStyle w:val="normaltextrun"/>
          <w:rFonts w:ascii="Open Sans" w:hAnsi="Open Sans" w:cs="Open Sans"/>
          <w:iCs/>
          <w:sz w:val="16"/>
          <w:szCs w:val="16"/>
          <w:shd w:val="clear" w:color="auto" w:fill="FFFFFF"/>
        </w:rPr>
        <w:t>należy podać części zamówienia, których wykonanie zamierza powierzyć podwykonawcom, oraz podania nazw ewentualnych podwykonawców, jeżeli są już znani)</w:t>
      </w:r>
      <w:r w:rsidRPr="000667F8">
        <w:rPr>
          <w:rStyle w:val="eop"/>
          <w:rFonts w:ascii="Open Sans" w:hAnsi="Open Sans" w:cs="Open Sans"/>
          <w:sz w:val="16"/>
          <w:szCs w:val="16"/>
          <w:shd w:val="clear" w:color="auto" w:fill="FFFFFF"/>
        </w:rPr>
        <w:t> </w:t>
      </w:r>
    </w:p>
    <w:p w14:paraId="1258A80F" w14:textId="07DAD3AD" w:rsidR="00155BDF" w:rsidRPr="000667F8" w:rsidRDefault="000D2D59" w:rsidP="00957A2D">
      <w:pPr>
        <w:spacing w:after="120"/>
        <w:ind w:left="425" w:hanging="425"/>
        <w:jc w:val="both"/>
        <w:rPr>
          <w:rFonts w:ascii="Open Sans" w:hAnsi="Open Sans" w:cs="Open Sans"/>
        </w:rPr>
      </w:pPr>
      <w:r w:rsidRPr="000667F8">
        <w:rPr>
          <w:rFonts w:ascii="Open Sans" w:hAnsi="Open Sans" w:cs="Open Sans"/>
        </w:rPr>
        <w:t>1</w:t>
      </w:r>
      <w:r w:rsidR="00C04FC5">
        <w:rPr>
          <w:rFonts w:ascii="Open Sans" w:hAnsi="Open Sans" w:cs="Open Sans"/>
        </w:rPr>
        <w:t>0</w:t>
      </w:r>
      <w:r w:rsidR="00887F0B" w:rsidRPr="000667F8">
        <w:rPr>
          <w:rFonts w:ascii="Open Sans" w:hAnsi="Open Sans" w:cs="Open Sans"/>
        </w:rPr>
        <w:t>.</w:t>
      </w:r>
      <w:r w:rsidR="00887F0B" w:rsidRPr="000667F8">
        <w:rPr>
          <w:rFonts w:ascii="Open Sans" w:hAnsi="Open Sans" w:cs="Open Sans"/>
        </w:rPr>
        <w:tab/>
        <w:t>Zgodnie z wymogami Zamawiającego, przedstawiam w załączeniu wymagane dokumenty wymienione w Specyfikacji Warunków Zamówienia</w:t>
      </w:r>
      <w:r w:rsidR="00957A2D" w:rsidRPr="000667F8">
        <w:rPr>
          <w:rFonts w:ascii="Open Sans" w:hAnsi="Open Sans" w:cs="Open Sans"/>
        </w:rPr>
        <w:t>.</w:t>
      </w:r>
    </w:p>
    <w:p w14:paraId="0401D322" w14:textId="2FE85B74" w:rsidR="00957A2D" w:rsidRPr="000667F8" w:rsidRDefault="00957A2D" w:rsidP="00155743">
      <w:pPr>
        <w:ind w:left="426" w:hanging="426"/>
        <w:rPr>
          <w:rFonts w:ascii="Open Sans" w:hAnsi="Open Sans" w:cs="Open Sans"/>
        </w:rPr>
      </w:pPr>
      <w:r w:rsidRPr="000667F8">
        <w:rPr>
          <w:rFonts w:ascii="Open Sans" w:hAnsi="Open Sans" w:cs="Open Sans"/>
        </w:rPr>
        <w:lastRenderedPageBreak/>
        <w:t>1</w:t>
      </w:r>
      <w:r w:rsidR="00C04FC5">
        <w:rPr>
          <w:rFonts w:ascii="Open Sans" w:hAnsi="Open Sans" w:cs="Open Sans"/>
        </w:rPr>
        <w:t>1</w:t>
      </w:r>
      <w:r w:rsidRPr="000667F8">
        <w:rPr>
          <w:rFonts w:ascii="Open Sans" w:hAnsi="Open Sans" w:cs="Open Sans"/>
        </w:rPr>
        <w:t>.</w:t>
      </w:r>
      <w:r w:rsidRPr="000667F8">
        <w:rPr>
          <w:rFonts w:ascii="Open Sans" w:hAnsi="Open Sans" w:cs="Open Sans"/>
        </w:rPr>
        <w:tab/>
        <w:t>Zgodnie z treścią art. 225 ust.2 ustawy Pzp oraz treścią SWZ oświadczam, że wybór oferty:</w:t>
      </w:r>
    </w:p>
    <w:p w14:paraId="550D7FF0" w14:textId="77777777" w:rsidR="00957A2D" w:rsidRPr="000667F8" w:rsidRDefault="00957A2D" w:rsidP="00957A2D">
      <w:pPr>
        <w:rPr>
          <w:rFonts w:ascii="Open Sans" w:hAnsi="Open Sans" w:cs="Open Sans"/>
          <w:b/>
          <w:bCs/>
        </w:rPr>
      </w:pPr>
    </w:p>
    <w:tbl>
      <w:tblPr>
        <w:tblW w:w="9072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2"/>
        <w:gridCol w:w="3200"/>
      </w:tblGrid>
      <w:tr w:rsidR="000667F8" w:rsidRPr="000667F8" w14:paraId="570CED3A" w14:textId="77777777" w:rsidTr="00B51BAA">
        <w:trPr>
          <w:trHeight w:val="446"/>
        </w:trPr>
        <w:tc>
          <w:tcPr>
            <w:tcW w:w="5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20A0F" w14:textId="77777777" w:rsidR="00957A2D" w:rsidRPr="000667F8" w:rsidRDefault="00957A2D" w:rsidP="00B51BAA">
            <w:pPr>
              <w:widowControl/>
              <w:jc w:val="both"/>
              <w:rPr>
                <w:rFonts w:ascii="Open Sans" w:hAnsi="Open Sans" w:cs="Open Sans"/>
              </w:rPr>
            </w:pPr>
            <w:r w:rsidRPr="000667F8">
              <w:rPr>
                <w:rFonts w:ascii="Open Sans" w:hAnsi="Open Sans" w:cs="Open Sans"/>
              </w:rPr>
              <w:t xml:space="preserve">będzie prowadził do powstania u Zamawiającego obowiązku podatkowego zgodnie z przepisami o podatku od towarów i usług </w:t>
            </w:r>
            <w:r w:rsidRPr="000667F8">
              <w:rPr>
                <w:rFonts w:ascii="Open Sans" w:hAnsi="Open Sans" w:cs="Open Sans"/>
                <w:b/>
              </w:rPr>
              <w:t>(tzn. wystawiona faktura nie będzie zawierała kwoty podatku VAT, a jedynie kwotę netto oferty Wykonawcy)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9C32" w14:textId="77777777" w:rsidR="00957A2D" w:rsidRPr="000667F8" w:rsidRDefault="00957A2D" w:rsidP="00B51BAA">
            <w:pPr>
              <w:widowControl/>
              <w:spacing w:line="276" w:lineRule="auto"/>
              <w:jc w:val="center"/>
              <w:rPr>
                <w:rFonts w:ascii="Open Sans" w:hAnsi="Open Sans" w:cs="Open Sans"/>
                <w:b/>
                <w:bCs/>
              </w:rPr>
            </w:pPr>
            <w:r w:rsidRPr="000667F8">
              <w:rPr>
                <w:rFonts w:ascii="Open Sans" w:hAnsi="Open Sans" w:cs="Open Sans"/>
                <w:b/>
                <w:bCs/>
              </w:rPr>
              <w:t>Tak / Nie</w:t>
            </w:r>
            <w:r w:rsidRPr="000667F8">
              <w:rPr>
                <w:rFonts w:ascii="Open Sans" w:hAnsi="Open Sans" w:cs="Open Sans"/>
                <w:b/>
                <w:bCs/>
                <w:vertAlign w:val="superscript"/>
              </w:rPr>
              <w:t>1</w:t>
            </w:r>
          </w:p>
        </w:tc>
      </w:tr>
      <w:tr w:rsidR="000667F8" w:rsidRPr="000667F8" w14:paraId="5C952831" w14:textId="77777777" w:rsidTr="00B51BAA">
        <w:trPr>
          <w:trHeight w:val="222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5AA5B" w14:textId="77777777" w:rsidR="00957A2D" w:rsidRPr="000667F8" w:rsidRDefault="00957A2D" w:rsidP="00B51BAA">
            <w:pPr>
              <w:widowControl/>
              <w:spacing w:line="276" w:lineRule="auto"/>
              <w:jc w:val="center"/>
              <w:rPr>
                <w:rFonts w:ascii="Open Sans" w:hAnsi="Open Sans" w:cs="Open Sans"/>
                <w:b/>
                <w:bCs/>
              </w:rPr>
            </w:pPr>
            <w:r w:rsidRPr="000667F8">
              <w:rPr>
                <w:rFonts w:ascii="Open Sans" w:hAnsi="Open Sans" w:cs="Open Sans"/>
                <w:b/>
                <w:bCs/>
              </w:rPr>
              <w:t>Jeśli „Tak”:</w:t>
            </w:r>
          </w:p>
        </w:tc>
      </w:tr>
      <w:tr w:rsidR="000667F8" w:rsidRPr="000667F8" w14:paraId="1CB56897" w14:textId="77777777" w:rsidTr="00B51BAA">
        <w:trPr>
          <w:trHeight w:val="740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3D669" w14:textId="77777777" w:rsidR="00957A2D" w:rsidRPr="000667F8" w:rsidRDefault="00957A2D" w:rsidP="00B51BAA">
            <w:pPr>
              <w:widowControl/>
              <w:spacing w:line="276" w:lineRule="auto"/>
              <w:jc w:val="both"/>
              <w:rPr>
                <w:rFonts w:ascii="Open Sans" w:hAnsi="Open Sans" w:cs="Open Sans"/>
              </w:rPr>
            </w:pPr>
            <w:r w:rsidRPr="000667F8">
              <w:rPr>
                <w:rFonts w:ascii="Open Sans" w:hAnsi="Open Sans" w:cs="Open Sans"/>
              </w:rPr>
              <w:t>Wykonawca oświadcza, iż powyższy obowiązek podatkowy będzie dotyczył ....................</w:t>
            </w:r>
            <w:r w:rsidRPr="000667F8">
              <w:rPr>
                <w:rFonts w:ascii="Open Sans" w:hAnsi="Open Sans" w:cs="Open Sans"/>
                <w:b/>
                <w:vertAlign w:val="superscript"/>
              </w:rPr>
              <w:t>2</w:t>
            </w:r>
            <w:r w:rsidRPr="000667F8">
              <w:rPr>
                <w:rFonts w:ascii="Open Sans" w:hAnsi="Open Sans" w:cs="Open Sans"/>
              </w:rPr>
              <w:t xml:space="preserve"> objętych przedmiotem zamówienia, podlegających mechanizmowi odwróconego obciążenia VAT a ich wartość netto (bez kwoty podatku) będzie wynosiła...............</w:t>
            </w:r>
            <w:r w:rsidRPr="000667F8">
              <w:rPr>
                <w:rFonts w:ascii="Open Sans" w:hAnsi="Open Sans" w:cs="Open Sans"/>
                <w:vertAlign w:val="superscript"/>
              </w:rPr>
              <w:t xml:space="preserve"> </w:t>
            </w:r>
            <w:r w:rsidRPr="000667F8">
              <w:rPr>
                <w:rFonts w:ascii="Open Sans" w:hAnsi="Open Sans" w:cs="Open Sans"/>
              </w:rPr>
              <w:t>zł, przy czym stawka podatku od towarów i usług w tym przypadku wynosi ……………%</w:t>
            </w:r>
            <w:r w:rsidRPr="000667F8">
              <w:rPr>
                <w:rFonts w:ascii="Open Sans" w:hAnsi="Open Sans" w:cs="Open Sans"/>
                <w:b/>
                <w:vertAlign w:val="superscript"/>
              </w:rPr>
              <w:t>3</w:t>
            </w:r>
            <w:r w:rsidRPr="000667F8">
              <w:rPr>
                <w:rFonts w:ascii="Open Sans" w:hAnsi="Open Sans" w:cs="Open Sans"/>
                <w:vertAlign w:val="superscript"/>
              </w:rPr>
              <w:t>.</w:t>
            </w:r>
          </w:p>
        </w:tc>
      </w:tr>
    </w:tbl>
    <w:p w14:paraId="767A38A7" w14:textId="77777777" w:rsidR="00957A2D" w:rsidRPr="000667F8" w:rsidRDefault="00957A2D" w:rsidP="00C04FC5">
      <w:pPr>
        <w:widowControl/>
        <w:spacing w:before="120" w:after="40"/>
        <w:ind w:left="142"/>
        <w:jc w:val="both"/>
        <w:rPr>
          <w:rFonts w:ascii="Open Sans" w:hAnsi="Open Sans" w:cs="Open Sans"/>
          <w:iCs/>
        </w:rPr>
      </w:pPr>
      <w:r w:rsidRPr="000667F8">
        <w:rPr>
          <w:rFonts w:ascii="Open Sans" w:hAnsi="Open Sans" w:cs="Open Sans"/>
          <w:iCs/>
        </w:rPr>
        <w:t>W przypadku braku wypełnienia powyższego oświadczenia Zamawiający uzna, że przedmiot zamówienia nie podlega mechanizmowi odwróconego obciążenia VAT.</w:t>
      </w:r>
    </w:p>
    <w:p w14:paraId="49DC49AA" w14:textId="77777777" w:rsidR="00957A2D" w:rsidRPr="000667F8" w:rsidRDefault="00957A2D" w:rsidP="00957A2D">
      <w:pPr>
        <w:widowControl/>
        <w:ind w:left="142" w:hanging="1"/>
        <w:jc w:val="both"/>
        <w:rPr>
          <w:rFonts w:ascii="Open Sans" w:hAnsi="Open Sans" w:cs="Open Sans"/>
          <w:i/>
          <w:iCs/>
          <w:sz w:val="16"/>
          <w:szCs w:val="16"/>
        </w:rPr>
      </w:pPr>
      <w:r w:rsidRPr="000667F8">
        <w:rPr>
          <w:rFonts w:ascii="Open Sans" w:hAnsi="Open Sans" w:cs="Open Sans"/>
          <w:i/>
          <w:iCs/>
          <w:sz w:val="16"/>
          <w:szCs w:val="16"/>
        </w:rPr>
        <w:t>1  niepotrzebne skreślić.</w:t>
      </w:r>
    </w:p>
    <w:p w14:paraId="2302E749" w14:textId="77777777" w:rsidR="00957A2D" w:rsidRPr="000667F8" w:rsidRDefault="00957A2D" w:rsidP="00957A2D">
      <w:pPr>
        <w:widowControl/>
        <w:ind w:left="284" w:hanging="142"/>
        <w:jc w:val="both"/>
        <w:rPr>
          <w:rFonts w:ascii="Open Sans" w:hAnsi="Open Sans" w:cs="Open Sans"/>
          <w:i/>
          <w:iCs/>
          <w:sz w:val="16"/>
          <w:szCs w:val="16"/>
        </w:rPr>
      </w:pPr>
      <w:r w:rsidRPr="000667F8">
        <w:rPr>
          <w:rFonts w:ascii="Open Sans" w:hAnsi="Open Sans" w:cs="Open Sans"/>
          <w:i/>
          <w:iCs/>
          <w:sz w:val="16"/>
          <w:szCs w:val="16"/>
        </w:rPr>
        <w:t>2 wpisać nazwę/rodzaj towaru lub usługi, które będą prowadziły do powstania u zamawiającego obowiązku podatkowego zgodnie z przepisami o podatku od towarów i usług.</w:t>
      </w:r>
    </w:p>
    <w:p w14:paraId="416F9DE8" w14:textId="77777777" w:rsidR="00957A2D" w:rsidRPr="00957A2D" w:rsidRDefault="00957A2D" w:rsidP="00957A2D">
      <w:pPr>
        <w:widowControl/>
        <w:spacing w:after="240"/>
        <w:ind w:left="284" w:hanging="142"/>
        <w:jc w:val="both"/>
        <w:rPr>
          <w:rFonts w:ascii="Open Sans" w:hAnsi="Open Sans" w:cs="Open Sans"/>
          <w:i/>
          <w:iCs/>
          <w:sz w:val="18"/>
          <w:szCs w:val="18"/>
        </w:rPr>
      </w:pPr>
      <w:r w:rsidRPr="000667F8">
        <w:rPr>
          <w:rFonts w:ascii="Open Sans" w:hAnsi="Open Sans" w:cs="Open Sans"/>
          <w:i/>
          <w:iCs/>
          <w:sz w:val="16"/>
          <w:szCs w:val="16"/>
        </w:rPr>
        <w:t xml:space="preserve">3 wskazać stawkę podatku od towarów i usług, która zgodnie z wiedzą Wykonawcy </w:t>
      </w:r>
      <w:r w:rsidRPr="00957A2D">
        <w:rPr>
          <w:rFonts w:ascii="Open Sans" w:hAnsi="Open Sans" w:cs="Open Sans"/>
          <w:i/>
          <w:iCs/>
          <w:sz w:val="16"/>
          <w:szCs w:val="16"/>
        </w:rPr>
        <w:t>będzie miała zastosowanie.</w:t>
      </w:r>
    </w:p>
    <w:p w14:paraId="3D0C59D3" w14:textId="77777777" w:rsidR="00957A2D" w:rsidRPr="003B3DA2" w:rsidRDefault="00957A2D" w:rsidP="00957A2D">
      <w:pPr>
        <w:jc w:val="center"/>
        <w:rPr>
          <w:rFonts w:ascii="Open Sans" w:hAnsi="Open Sans" w:cs="Open Sans"/>
          <w:b/>
          <w:sz w:val="18"/>
        </w:rPr>
      </w:pPr>
      <w:r w:rsidRPr="003B3DA2">
        <w:rPr>
          <w:rFonts w:ascii="Open Sans" w:hAnsi="Open Sans" w:cs="Open Sans"/>
          <w:b/>
          <w:sz w:val="18"/>
        </w:rPr>
        <w:t>UWAGA!!!</w:t>
      </w:r>
    </w:p>
    <w:p w14:paraId="1DDEB5F7" w14:textId="77777777" w:rsidR="00957A2D" w:rsidRDefault="00957A2D" w:rsidP="00957A2D">
      <w:pPr>
        <w:jc w:val="center"/>
        <w:rPr>
          <w:rFonts w:ascii="Open Sans" w:hAnsi="Open Sans" w:cs="Open Sans"/>
          <w:b/>
          <w:sz w:val="18"/>
        </w:rPr>
      </w:pPr>
      <w:r w:rsidRPr="003B3DA2">
        <w:rPr>
          <w:rFonts w:ascii="Open Sans" w:hAnsi="Open Sans" w:cs="Open Sans"/>
          <w:b/>
          <w:sz w:val="18"/>
        </w:rPr>
        <w:t>WYPEŁNIONY DOKUMENT NALEŻY PODPISAĆ KWALIFIKOWANYM PODPISEM ELEKTRONICZNYM OSOBY UPOWAŻNIO</w:t>
      </w:r>
      <w:r>
        <w:rPr>
          <w:rFonts w:ascii="Open Sans" w:hAnsi="Open Sans" w:cs="Open Sans"/>
          <w:b/>
          <w:sz w:val="18"/>
        </w:rPr>
        <w:t>NEJ DO REPREZENTOWANIA WYKONAWCY</w:t>
      </w:r>
    </w:p>
    <w:p w14:paraId="4EC20DE8" w14:textId="77777777" w:rsidR="00957A2D" w:rsidRPr="001C0FAD" w:rsidRDefault="00957A2D" w:rsidP="00887F0B">
      <w:pPr>
        <w:ind w:left="426" w:hanging="426"/>
        <w:jc w:val="both"/>
        <w:rPr>
          <w:rFonts w:ascii="Open Sans" w:hAnsi="Open Sans" w:cs="Open Sans"/>
          <w:strike/>
        </w:rPr>
      </w:pPr>
    </w:p>
    <w:p w14:paraId="04D172AD" w14:textId="77777777" w:rsidR="00887F0B" w:rsidRPr="00887F0B" w:rsidRDefault="00887F0B" w:rsidP="00887F0B">
      <w:pPr>
        <w:ind w:left="426" w:hanging="426"/>
        <w:jc w:val="both"/>
        <w:rPr>
          <w:rFonts w:ascii="Open Sans" w:eastAsia="Calibri" w:hAnsi="Open Sans" w:cs="Open Sans"/>
          <w:i/>
          <w:sz w:val="18"/>
          <w:lang w:eastAsia="en-US"/>
        </w:rPr>
      </w:pPr>
    </w:p>
    <w:p w14:paraId="09F3763F" w14:textId="538645D8" w:rsidR="000D7F56" w:rsidRPr="00B21088" w:rsidRDefault="000D7F56" w:rsidP="000D7F56">
      <w:pPr>
        <w:ind w:left="425" w:hanging="425"/>
        <w:jc w:val="both"/>
        <w:rPr>
          <w:rFonts w:ascii="Open Sans" w:hAnsi="Open Sans" w:cs="Open Sans"/>
          <w:b/>
          <w:iCs/>
          <w:sz w:val="16"/>
        </w:rPr>
      </w:pPr>
      <w:r w:rsidRPr="00B21088">
        <w:rPr>
          <w:rFonts w:ascii="Open Sans" w:hAnsi="Open Sans" w:cs="Open Sans"/>
          <w:b/>
          <w:i/>
          <w:iCs/>
          <w:sz w:val="16"/>
        </w:rPr>
        <w:t xml:space="preserve">*     </w:t>
      </w:r>
      <w:r w:rsidR="00945D38" w:rsidRPr="00957A2D">
        <w:rPr>
          <w:rFonts w:ascii="Open Sans" w:hAnsi="Open Sans" w:cs="Open Sans"/>
          <w:iCs/>
          <w:sz w:val="16"/>
        </w:rPr>
        <w:t>N</w:t>
      </w:r>
      <w:r w:rsidRPr="00957A2D">
        <w:rPr>
          <w:rFonts w:ascii="Open Sans" w:hAnsi="Open Sans" w:cs="Open Sans"/>
          <w:iCs/>
          <w:sz w:val="16"/>
        </w:rPr>
        <w:t>iepotrzebne skreślić</w:t>
      </w:r>
    </w:p>
    <w:p w14:paraId="5C0C056F" w14:textId="207D252B" w:rsidR="000D7F56" w:rsidRPr="003B3DA2" w:rsidRDefault="000D7F56" w:rsidP="00E85C07">
      <w:pPr>
        <w:ind w:left="294" w:hanging="294"/>
        <w:jc w:val="both"/>
        <w:rPr>
          <w:rFonts w:ascii="Open Sans" w:hAnsi="Open Sans" w:cs="Open Sans"/>
          <w:iCs/>
          <w:sz w:val="16"/>
        </w:rPr>
      </w:pPr>
      <w:r w:rsidRPr="003B3DA2">
        <w:rPr>
          <w:rFonts w:ascii="Open Sans" w:hAnsi="Open Sans" w:cs="Open Sans"/>
          <w:iCs/>
          <w:sz w:val="16"/>
        </w:rPr>
        <w:t>**</w:t>
      </w:r>
      <w:r w:rsidRPr="003B3DA2">
        <w:rPr>
          <w:rFonts w:ascii="Open Sans" w:hAnsi="Open Sans" w:cs="Open Sans"/>
          <w:b/>
          <w:iCs/>
          <w:sz w:val="16"/>
        </w:rPr>
        <w:t xml:space="preserve">   </w:t>
      </w:r>
      <w:r w:rsidR="00945D38">
        <w:rPr>
          <w:rFonts w:ascii="Open Sans" w:hAnsi="Open Sans" w:cs="Open Sans"/>
          <w:iCs/>
          <w:sz w:val="16"/>
        </w:rPr>
        <w:t>R</w:t>
      </w:r>
      <w:r w:rsidRPr="003B3DA2">
        <w:rPr>
          <w:rFonts w:ascii="Open Sans" w:hAnsi="Open Sans" w:cs="Open Sans"/>
          <w:iCs/>
          <w:sz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8BC7173" w14:textId="07C3E4C5" w:rsidR="000D7F56" w:rsidRPr="00957A2D" w:rsidRDefault="00E85C07" w:rsidP="00957A2D">
      <w:pPr>
        <w:spacing w:after="60"/>
        <w:ind w:left="294" w:hanging="294"/>
        <w:jc w:val="both"/>
        <w:rPr>
          <w:rFonts w:ascii="Open Sans" w:hAnsi="Open Sans" w:cs="Open Sans"/>
          <w:b/>
          <w:iCs/>
          <w:sz w:val="22"/>
          <w:szCs w:val="28"/>
          <w:highlight w:val="yellow"/>
        </w:rPr>
      </w:pPr>
      <w:r>
        <w:rPr>
          <w:rFonts w:ascii="Open Sans" w:hAnsi="Open Sans" w:cs="Open Sans"/>
          <w:iCs/>
          <w:sz w:val="16"/>
        </w:rPr>
        <w:t xml:space="preserve">*** </w:t>
      </w:r>
      <w:r w:rsidR="00945D38">
        <w:rPr>
          <w:rFonts w:ascii="Open Sans" w:hAnsi="Open Sans" w:cs="Open Sans"/>
          <w:sz w:val="16"/>
        </w:rPr>
        <w:t>W</w:t>
      </w:r>
      <w:r w:rsidR="000D7F56" w:rsidRPr="003B3DA2">
        <w:rPr>
          <w:rFonts w:ascii="Open Sans" w:hAnsi="Open Sans" w:cs="Open Sans"/>
          <w:sz w:val="16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 składa (np. wykreśla je).</w:t>
      </w:r>
    </w:p>
    <w:sectPr w:rsidR="000D7F56" w:rsidRPr="00957A2D" w:rsidSect="00B21088">
      <w:footerReference w:type="default" r:id="rId11"/>
      <w:pgSz w:w="11906" w:h="16838" w:code="9"/>
      <w:pgMar w:top="992" w:right="1701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6E29D0" w16cex:dateUtc="2023-07-28T09:49:00Z"/>
  <w16cex:commentExtensible w16cex:durableId="39AFA3C8" w16cex:dateUtc="2026-02-11T08:13:13.00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E37A2" w14:textId="77777777" w:rsidR="005F5F41" w:rsidRDefault="005F5F41" w:rsidP="00627A68">
      <w:r>
        <w:separator/>
      </w:r>
    </w:p>
  </w:endnote>
  <w:endnote w:type="continuationSeparator" w:id="0">
    <w:p w14:paraId="3AAC8675" w14:textId="77777777" w:rsidR="005F5F41" w:rsidRDefault="005F5F41" w:rsidP="00627A68">
      <w:r>
        <w:continuationSeparator/>
      </w:r>
    </w:p>
  </w:endnote>
  <w:endnote w:type="continuationNotice" w:id="1">
    <w:p w14:paraId="62A56B0B" w14:textId="77777777" w:rsidR="005F5F41" w:rsidRDefault="005F5F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P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 MT">
    <w:altName w:val="Garamond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4441947"/>
      <w:docPartObj>
        <w:docPartGallery w:val="Page Numbers (Bottom of Page)"/>
        <w:docPartUnique/>
      </w:docPartObj>
    </w:sdtPr>
    <w:sdtEndPr/>
    <w:sdtContent>
      <w:p w14:paraId="1FECF9E6" w14:textId="4A686777" w:rsidR="00AE346F" w:rsidRDefault="00AE34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FC5">
          <w:rPr>
            <w:noProof/>
          </w:rPr>
          <w:t>1</w:t>
        </w:r>
        <w:r>
          <w:fldChar w:fldCharType="end"/>
        </w:r>
      </w:p>
    </w:sdtContent>
  </w:sdt>
  <w:p w14:paraId="2E6053EF" w14:textId="77777777" w:rsidR="00AE346F" w:rsidRDefault="00AE34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F16AA" w14:textId="77777777" w:rsidR="005F5F41" w:rsidRDefault="005F5F41" w:rsidP="00627A68">
      <w:r>
        <w:separator/>
      </w:r>
    </w:p>
  </w:footnote>
  <w:footnote w:type="continuationSeparator" w:id="0">
    <w:p w14:paraId="3D8A5E16" w14:textId="77777777" w:rsidR="005F5F41" w:rsidRDefault="005F5F41" w:rsidP="00627A68">
      <w:r>
        <w:continuationSeparator/>
      </w:r>
    </w:p>
  </w:footnote>
  <w:footnote w:type="continuationNotice" w:id="1">
    <w:p w14:paraId="6E7E33F9" w14:textId="77777777" w:rsidR="005F5F41" w:rsidRDefault="005F5F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6B855EC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00000004"/>
    <w:multiLevelType w:val="singleLevel"/>
    <w:tmpl w:val="5DD2BAEE"/>
    <w:lvl w:ilvl="0">
      <w:start w:val="1"/>
      <w:numFmt w:val="decimal"/>
      <w:pStyle w:val="Styl2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" w15:restartNumberingAfterBreak="0">
    <w:nsid w:val="00000006"/>
    <w:multiLevelType w:val="multilevel"/>
    <w:tmpl w:val="9376A960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F3407FBE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8"/>
    <w:multiLevelType w:val="multilevel"/>
    <w:tmpl w:val="A56A6BC4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8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eastAsia="Times New Roman" w:cs="Times New Roman"/>
        <w:sz w:val="22"/>
        <w:szCs w:val="22"/>
        <w:lang w:eastAsia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C"/>
    <w:multiLevelType w:val="multilevel"/>
    <w:tmpl w:val="5EF085A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647" w:hanging="360"/>
      </w:pPr>
      <w:rPr>
        <w:rFonts w:hint="default"/>
        <w:b w:val="0"/>
        <w:bCs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6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8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07" w:hanging="180"/>
      </w:pPr>
    </w:lvl>
  </w:abstractNum>
  <w:abstractNum w:abstractNumId="11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13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  <w:lang w:eastAsia="en-US"/>
      </w:rPr>
    </w:lvl>
  </w:abstractNum>
  <w:abstractNum w:abstractNumId="14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sz w:val="22"/>
        <w:szCs w:val="22"/>
      </w:rPr>
    </w:lvl>
  </w:abstractNum>
  <w:abstractNum w:abstractNumId="15" w15:restartNumberingAfterBreak="0">
    <w:nsid w:val="00000011"/>
    <w:multiLevelType w:val="singleLevel"/>
    <w:tmpl w:val="336873C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0"/>
        <w:szCs w:val="22"/>
        <w:lang w:eastAsia="en-US"/>
      </w:rPr>
    </w:lvl>
  </w:abstractNum>
  <w:abstractNum w:abstractNumId="16" w15:restartNumberingAfterBreak="0">
    <w:nsid w:val="00000012"/>
    <w:multiLevelType w:val="singleLevel"/>
    <w:tmpl w:val="B87263BE"/>
    <w:name w:val="WW8Num42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Open Sans" w:hAnsi="Open Sans" w:cs="Open Sans" w:hint="default"/>
        <w:b w:val="0"/>
        <w:color w:val="000000"/>
        <w:sz w:val="20"/>
        <w:szCs w:val="22"/>
      </w:rPr>
    </w:lvl>
  </w:abstractNum>
  <w:abstractNum w:abstractNumId="17" w15:restartNumberingAfterBreak="0">
    <w:nsid w:val="00000013"/>
    <w:multiLevelType w:val="singleLevel"/>
    <w:tmpl w:val="DDFE165E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0"/>
        <w:szCs w:val="22"/>
      </w:rPr>
    </w:lvl>
  </w:abstractNum>
  <w:abstractNum w:abstractNumId="18" w15:restartNumberingAfterBreak="0">
    <w:nsid w:val="00000014"/>
    <w:multiLevelType w:val="single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  <w:lang w:eastAsia="en-US"/>
      </w:rPr>
    </w:lvl>
  </w:abstractNum>
  <w:abstractNum w:abstractNumId="19" w15:restartNumberingAfterBreak="0">
    <w:nsid w:val="00000015"/>
    <w:multiLevelType w:val="multilevel"/>
    <w:tmpl w:val="00000015"/>
    <w:name w:val="WW8Num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0" w15:restartNumberingAfterBreak="0">
    <w:nsid w:val="00000016"/>
    <w:multiLevelType w:val="singleLevel"/>
    <w:tmpl w:val="00000016"/>
    <w:name w:val="WW8Num51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4"/>
      </w:rPr>
    </w:lvl>
  </w:abstractNum>
  <w:abstractNum w:abstractNumId="21" w15:restartNumberingAfterBreak="0">
    <w:nsid w:val="00000017"/>
    <w:multiLevelType w:val="multilevel"/>
    <w:tmpl w:val="8EF82698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8"/>
    <w:multiLevelType w:val="multilevel"/>
    <w:tmpl w:val="00000018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22" w:hanging="180"/>
      </w:pPr>
      <w:rPr>
        <w:rFonts w:ascii="Times New Roman" w:eastAsia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23" w15:restartNumberingAfterBreak="0">
    <w:nsid w:val="00000019"/>
    <w:multiLevelType w:val="multilevel"/>
    <w:tmpl w:val="219E082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Open Sans" w:eastAsia="Calibri" w:hAnsi="Open Sans" w:cs="Open Sans" w:hint="default"/>
        <w:sz w:val="20"/>
        <w:szCs w:val="22"/>
        <w:lang w:eastAsia="en-US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sz w:val="22"/>
        <w:szCs w:val="22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1E"/>
    <w:multiLevelType w:val="singleLevel"/>
    <w:tmpl w:val="CA2A5FAC"/>
    <w:name w:val="WW8Num30"/>
    <w:lvl w:ilvl="0">
      <w:start w:val="1"/>
      <w:numFmt w:val="decimal"/>
      <w:lvlText w:val="%1)"/>
      <w:lvlJc w:val="left"/>
      <w:pPr>
        <w:tabs>
          <w:tab w:val="num" w:pos="708"/>
        </w:tabs>
        <w:ind w:left="1125" w:hanging="360"/>
      </w:pPr>
      <w:rPr>
        <w:rFonts w:ascii="Open Sans" w:eastAsia="Times New Roman" w:hAnsi="Open Sans" w:cs="Open Sans" w:hint="default"/>
        <w:sz w:val="20"/>
        <w:szCs w:val="20"/>
      </w:rPr>
    </w:lvl>
  </w:abstractNum>
  <w:abstractNum w:abstractNumId="25" w15:restartNumberingAfterBreak="0">
    <w:nsid w:val="00000020"/>
    <w:multiLevelType w:val="multilevel"/>
    <w:tmpl w:val="58AC1592"/>
    <w:name w:val="WW8Num3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Open Sans" w:hAnsi="Open Sans" w:cs="Open Sans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B"/>
    <w:multiLevelType w:val="single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27" w15:restartNumberingAfterBreak="0">
    <w:nsid w:val="044E5E30"/>
    <w:multiLevelType w:val="hybridMultilevel"/>
    <w:tmpl w:val="CB564A98"/>
    <w:name w:val="WW8Num2332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F8D3A39"/>
    <w:multiLevelType w:val="multilevel"/>
    <w:tmpl w:val="8F54F568"/>
    <w:name w:val="WW8Num8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9" w15:restartNumberingAfterBreak="0">
    <w:nsid w:val="12A323A1"/>
    <w:multiLevelType w:val="multilevel"/>
    <w:tmpl w:val="8976EDD2"/>
    <w:lvl w:ilvl="0">
      <w:start w:val="5"/>
      <w:numFmt w:val="decimal"/>
      <w:lvlText w:val="%1."/>
      <w:lvlJc w:val="left"/>
      <w:pPr>
        <w:ind w:left="851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471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340"/>
      </w:pPr>
      <w:rPr>
        <w:rFonts w:ascii="Times New Roman" w:eastAsia="Times New Roman" w:hAnsi="Times New Roman" w:cs="Times New Roman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30" w15:restartNumberingAfterBreak="0">
    <w:nsid w:val="1B5B209B"/>
    <w:multiLevelType w:val="hybridMultilevel"/>
    <w:tmpl w:val="E410EDF4"/>
    <w:lvl w:ilvl="0" w:tplc="36E2F5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547909"/>
    <w:multiLevelType w:val="hybridMultilevel"/>
    <w:tmpl w:val="543281C2"/>
    <w:lvl w:ilvl="0" w:tplc="92AEA23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28AF0607"/>
    <w:multiLevelType w:val="hybridMultilevel"/>
    <w:tmpl w:val="F82C4BE0"/>
    <w:lvl w:ilvl="0" w:tplc="703AC9D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BD32E0E2">
      <w:start w:val="1"/>
      <w:numFmt w:val="lowerLetter"/>
      <w:lvlText w:val="%2."/>
      <w:lvlJc w:val="left"/>
      <w:pPr>
        <w:ind w:left="1080" w:hanging="360"/>
      </w:pPr>
    </w:lvl>
    <w:lvl w:ilvl="2" w:tplc="023CF3A0">
      <w:start w:val="1"/>
      <w:numFmt w:val="lowerRoman"/>
      <w:lvlText w:val="%3."/>
      <w:lvlJc w:val="right"/>
      <w:pPr>
        <w:ind w:left="1800" w:hanging="180"/>
      </w:pPr>
    </w:lvl>
    <w:lvl w:ilvl="3" w:tplc="C510AFE2">
      <w:start w:val="1"/>
      <w:numFmt w:val="decimal"/>
      <w:lvlText w:val="%4."/>
      <w:lvlJc w:val="left"/>
      <w:pPr>
        <w:ind w:left="2520" w:hanging="360"/>
      </w:pPr>
    </w:lvl>
    <w:lvl w:ilvl="4" w:tplc="06BEFA20">
      <w:start w:val="1"/>
      <w:numFmt w:val="lowerLetter"/>
      <w:lvlText w:val="%5."/>
      <w:lvlJc w:val="left"/>
      <w:pPr>
        <w:ind w:left="3240" w:hanging="360"/>
      </w:pPr>
    </w:lvl>
    <w:lvl w:ilvl="5" w:tplc="649E6DE0">
      <w:start w:val="1"/>
      <w:numFmt w:val="lowerRoman"/>
      <w:lvlText w:val="%6."/>
      <w:lvlJc w:val="right"/>
      <w:pPr>
        <w:ind w:left="3960" w:hanging="180"/>
      </w:pPr>
    </w:lvl>
    <w:lvl w:ilvl="6" w:tplc="A9C6968C">
      <w:start w:val="1"/>
      <w:numFmt w:val="decimal"/>
      <w:lvlText w:val="%7."/>
      <w:lvlJc w:val="left"/>
      <w:pPr>
        <w:ind w:left="4680" w:hanging="360"/>
      </w:pPr>
    </w:lvl>
    <w:lvl w:ilvl="7" w:tplc="08085EBA">
      <w:start w:val="1"/>
      <w:numFmt w:val="lowerLetter"/>
      <w:lvlText w:val="%8."/>
      <w:lvlJc w:val="left"/>
      <w:pPr>
        <w:ind w:left="5400" w:hanging="360"/>
      </w:pPr>
    </w:lvl>
    <w:lvl w:ilvl="8" w:tplc="6A34E072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B4F4220"/>
    <w:multiLevelType w:val="multilevel"/>
    <w:tmpl w:val="FAB460C2"/>
    <w:styleLink w:val="WWNum2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2EEC4EE6"/>
    <w:multiLevelType w:val="hybridMultilevel"/>
    <w:tmpl w:val="0298E4EA"/>
    <w:styleLink w:val="Zaimportowanystyl13"/>
    <w:lvl w:ilvl="0" w:tplc="9D320C1E">
      <w:start w:val="1"/>
      <w:numFmt w:val="decimal"/>
      <w:lvlText w:val="%1."/>
      <w:lvlJc w:val="left"/>
      <w:pPr>
        <w:tabs>
          <w:tab w:val="num" w:pos="426"/>
        </w:tabs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32D9C0">
      <w:start w:val="1"/>
      <w:numFmt w:val="lowerLetter"/>
      <w:lvlText w:val="%2."/>
      <w:lvlJc w:val="left"/>
      <w:pPr>
        <w:tabs>
          <w:tab w:val="left" w:pos="426"/>
          <w:tab w:val="num" w:pos="1440"/>
        </w:tabs>
        <w:ind w:left="1734" w:hanging="10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600360">
      <w:start w:val="1"/>
      <w:numFmt w:val="lowerRoman"/>
      <w:lvlText w:val="%3."/>
      <w:lvlJc w:val="left"/>
      <w:pPr>
        <w:tabs>
          <w:tab w:val="left" w:pos="426"/>
          <w:tab w:val="num" w:pos="2160"/>
        </w:tabs>
        <w:ind w:left="2454" w:hanging="9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B20086">
      <w:start w:val="1"/>
      <w:numFmt w:val="decimal"/>
      <w:lvlText w:val="%4."/>
      <w:lvlJc w:val="left"/>
      <w:pPr>
        <w:tabs>
          <w:tab w:val="left" w:pos="426"/>
          <w:tab w:val="num" w:pos="2880"/>
        </w:tabs>
        <w:ind w:left="3174" w:hanging="10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5A5AE0">
      <w:start w:val="1"/>
      <w:numFmt w:val="lowerLetter"/>
      <w:lvlText w:val="%5."/>
      <w:lvlJc w:val="left"/>
      <w:pPr>
        <w:tabs>
          <w:tab w:val="left" w:pos="426"/>
          <w:tab w:val="num" w:pos="3600"/>
        </w:tabs>
        <w:ind w:left="3894" w:hanging="10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BFE76E2">
      <w:start w:val="1"/>
      <w:numFmt w:val="lowerRoman"/>
      <w:lvlText w:val="%6."/>
      <w:lvlJc w:val="left"/>
      <w:pPr>
        <w:tabs>
          <w:tab w:val="left" w:pos="426"/>
          <w:tab w:val="num" w:pos="4320"/>
        </w:tabs>
        <w:ind w:left="4614" w:hanging="9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E6B8BE">
      <w:start w:val="1"/>
      <w:numFmt w:val="decimal"/>
      <w:lvlText w:val="%7."/>
      <w:lvlJc w:val="left"/>
      <w:pPr>
        <w:tabs>
          <w:tab w:val="left" w:pos="426"/>
          <w:tab w:val="num" w:pos="5040"/>
        </w:tabs>
        <w:ind w:left="5334" w:hanging="10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0440802">
      <w:start w:val="1"/>
      <w:numFmt w:val="lowerLetter"/>
      <w:lvlText w:val="%8."/>
      <w:lvlJc w:val="left"/>
      <w:pPr>
        <w:tabs>
          <w:tab w:val="left" w:pos="426"/>
          <w:tab w:val="num" w:pos="5760"/>
        </w:tabs>
        <w:ind w:left="6054" w:hanging="10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AAED84">
      <w:start w:val="1"/>
      <w:numFmt w:val="lowerRoman"/>
      <w:lvlText w:val="%9."/>
      <w:lvlJc w:val="left"/>
      <w:pPr>
        <w:tabs>
          <w:tab w:val="left" w:pos="426"/>
          <w:tab w:val="num" w:pos="6480"/>
        </w:tabs>
        <w:ind w:left="6774" w:hanging="9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30F0E1DF"/>
    <w:multiLevelType w:val="hybridMultilevel"/>
    <w:tmpl w:val="E5AC8572"/>
    <w:lvl w:ilvl="0" w:tplc="EB164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CC58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50E2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D6D7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543C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F243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300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00B5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2A82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FDA224"/>
    <w:multiLevelType w:val="hybridMultilevel"/>
    <w:tmpl w:val="FFFFFFFF"/>
    <w:lvl w:ilvl="0" w:tplc="A1A4A27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AE00210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6BCA8B0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024CA2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38CD0D0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3FA05F1E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3EE88D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7AACFE4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226A50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35007ABC"/>
    <w:multiLevelType w:val="multilevel"/>
    <w:tmpl w:val="8736C39C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EB0149"/>
    <w:multiLevelType w:val="multilevel"/>
    <w:tmpl w:val="5E963E8A"/>
    <w:lvl w:ilvl="0">
      <w:start w:val="3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PKt1"/>
      <w:lvlText w:val="%2)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default"/>
      </w:rPr>
    </w:lvl>
  </w:abstractNum>
  <w:abstractNum w:abstractNumId="39" w15:restartNumberingAfterBreak="0">
    <w:nsid w:val="39565725"/>
    <w:multiLevelType w:val="hybridMultilevel"/>
    <w:tmpl w:val="EBD25F6E"/>
    <w:lvl w:ilvl="0" w:tplc="581C8B24">
      <w:start w:val="1"/>
      <w:numFmt w:val="decimal"/>
      <w:lvlText w:val="%1."/>
      <w:lvlJc w:val="left"/>
      <w:pPr>
        <w:ind w:left="1428" w:hanging="360"/>
      </w:pPr>
      <w:rPr>
        <w:rFonts w:hint="default"/>
        <w:sz w:val="19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3B4A396B"/>
    <w:multiLevelType w:val="hybridMultilevel"/>
    <w:tmpl w:val="734827BE"/>
    <w:lvl w:ilvl="0" w:tplc="EC58A6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A66DB22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5E36D0EA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2E665B98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5EFA14A0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AC2CBBE6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157EC024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D64A5164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D2CEE810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41" w15:restartNumberingAfterBreak="0">
    <w:nsid w:val="3BEB6CE9"/>
    <w:multiLevelType w:val="hybridMultilevel"/>
    <w:tmpl w:val="8654CFE2"/>
    <w:lvl w:ilvl="0" w:tplc="9B0A4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6CF7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2C0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729F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4FC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6E75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D83A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DE2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F25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A968EC"/>
    <w:multiLevelType w:val="hybridMultilevel"/>
    <w:tmpl w:val="F40068C6"/>
    <w:lvl w:ilvl="0" w:tplc="92AEA2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BD083BB"/>
    <w:multiLevelType w:val="hybridMultilevel"/>
    <w:tmpl w:val="1E82C5A6"/>
    <w:lvl w:ilvl="0" w:tplc="764247A6">
      <w:start w:val="1"/>
      <w:numFmt w:val="decimal"/>
      <w:lvlText w:val="%1)"/>
      <w:lvlJc w:val="left"/>
      <w:pPr>
        <w:ind w:left="1068" w:hanging="360"/>
      </w:pPr>
    </w:lvl>
    <w:lvl w:ilvl="1" w:tplc="27BEEEB4">
      <w:start w:val="1"/>
      <w:numFmt w:val="lowerLetter"/>
      <w:lvlText w:val="%2."/>
      <w:lvlJc w:val="left"/>
      <w:pPr>
        <w:ind w:left="1788" w:hanging="360"/>
      </w:pPr>
    </w:lvl>
    <w:lvl w:ilvl="2" w:tplc="FCDE8374">
      <w:start w:val="1"/>
      <w:numFmt w:val="lowerRoman"/>
      <w:lvlText w:val="%3."/>
      <w:lvlJc w:val="right"/>
      <w:pPr>
        <w:ind w:left="2508" w:hanging="180"/>
      </w:pPr>
    </w:lvl>
    <w:lvl w:ilvl="3" w:tplc="87880574">
      <w:start w:val="1"/>
      <w:numFmt w:val="decimal"/>
      <w:lvlText w:val="%4."/>
      <w:lvlJc w:val="left"/>
      <w:pPr>
        <w:ind w:left="3228" w:hanging="360"/>
      </w:pPr>
    </w:lvl>
    <w:lvl w:ilvl="4" w:tplc="88FE1190">
      <w:start w:val="1"/>
      <w:numFmt w:val="lowerLetter"/>
      <w:lvlText w:val="%5."/>
      <w:lvlJc w:val="left"/>
      <w:pPr>
        <w:ind w:left="3948" w:hanging="360"/>
      </w:pPr>
    </w:lvl>
    <w:lvl w:ilvl="5" w:tplc="05BA34DC">
      <w:start w:val="1"/>
      <w:numFmt w:val="lowerRoman"/>
      <w:lvlText w:val="%6."/>
      <w:lvlJc w:val="right"/>
      <w:pPr>
        <w:ind w:left="4668" w:hanging="180"/>
      </w:pPr>
    </w:lvl>
    <w:lvl w:ilvl="6" w:tplc="34F882C2">
      <w:start w:val="1"/>
      <w:numFmt w:val="decimal"/>
      <w:lvlText w:val="%7."/>
      <w:lvlJc w:val="left"/>
      <w:pPr>
        <w:ind w:left="5388" w:hanging="360"/>
      </w:pPr>
    </w:lvl>
    <w:lvl w:ilvl="7" w:tplc="E5C8E4E8">
      <w:start w:val="1"/>
      <w:numFmt w:val="lowerLetter"/>
      <w:lvlText w:val="%8."/>
      <w:lvlJc w:val="left"/>
      <w:pPr>
        <w:ind w:left="6108" w:hanging="360"/>
      </w:pPr>
    </w:lvl>
    <w:lvl w:ilvl="8" w:tplc="28D6E7FE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4D9A6546"/>
    <w:multiLevelType w:val="hybridMultilevel"/>
    <w:tmpl w:val="1BE80ECC"/>
    <w:lvl w:ilvl="0" w:tplc="287C8112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26C5692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AB92A9B8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83FCDC96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1AA6A376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6472E188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D6787828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18468E28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3F64452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5" w15:restartNumberingAfterBreak="0">
    <w:nsid w:val="508C55CD"/>
    <w:multiLevelType w:val="hybridMultilevel"/>
    <w:tmpl w:val="4F46AA34"/>
    <w:lvl w:ilvl="0" w:tplc="581C8B24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394EDB"/>
    <w:multiLevelType w:val="hybridMultilevel"/>
    <w:tmpl w:val="CCC4030A"/>
    <w:lvl w:ilvl="0" w:tplc="163C4CEE">
      <w:start w:val="5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574EA8"/>
    <w:multiLevelType w:val="multilevel"/>
    <w:tmpl w:val="374A887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Listanumerowana2"/>
      <w:lvlText w:val="%2."/>
      <w:lvlJc w:val="left"/>
      <w:pPr>
        <w:tabs>
          <w:tab w:val="num" w:pos="851"/>
        </w:tabs>
        <w:ind w:left="851" w:hanging="494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574658A0"/>
    <w:multiLevelType w:val="multilevel"/>
    <w:tmpl w:val="FA702264"/>
    <w:name w:val="WW8Num612"/>
    <w:lvl w:ilvl="0">
      <w:start w:val="13"/>
      <w:numFmt w:val="decimal"/>
      <w:lvlText w:val="%1."/>
      <w:lvlJc w:val="left"/>
      <w:pPr>
        <w:tabs>
          <w:tab w:val="num" w:pos="709"/>
        </w:tabs>
        <w:ind w:left="927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47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4707" w:hanging="360"/>
      </w:pPr>
      <w:rPr>
        <w:rFonts w:ascii="Times New Roman" w:hAnsi="Times New Roman" w:cs="Times New Roman" w:hint="default"/>
        <w:sz w:val="22"/>
        <w:szCs w:val="22"/>
      </w:rPr>
    </w:lvl>
    <w:lvl w:ilvl="6">
      <w:start w:val="2"/>
      <w:numFmt w:val="upperRoman"/>
      <w:lvlText w:val="%7."/>
      <w:lvlJc w:val="left"/>
      <w:pPr>
        <w:tabs>
          <w:tab w:val="num" w:pos="0"/>
        </w:tabs>
        <w:ind w:left="5607" w:hanging="72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-5323"/>
        </w:tabs>
        <w:ind w:left="6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49" w15:restartNumberingAfterBreak="0">
    <w:nsid w:val="5A9B4496"/>
    <w:multiLevelType w:val="hybridMultilevel"/>
    <w:tmpl w:val="C89CA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D304FE"/>
    <w:multiLevelType w:val="hybridMultilevel"/>
    <w:tmpl w:val="13CCB75E"/>
    <w:lvl w:ilvl="0" w:tplc="92AEA23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1" w15:restartNumberingAfterBreak="0">
    <w:nsid w:val="69287994"/>
    <w:multiLevelType w:val="hybridMultilevel"/>
    <w:tmpl w:val="CD44582E"/>
    <w:lvl w:ilvl="0" w:tplc="92AEA23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2" w15:restartNumberingAfterBreak="0">
    <w:nsid w:val="6BE04652"/>
    <w:multiLevelType w:val="hybridMultilevel"/>
    <w:tmpl w:val="D49625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821390"/>
    <w:multiLevelType w:val="hybridMultilevel"/>
    <w:tmpl w:val="698EFD9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6ED22AF7"/>
    <w:multiLevelType w:val="hybridMultilevel"/>
    <w:tmpl w:val="BD8E7748"/>
    <w:lvl w:ilvl="0" w:tplc="73E0BDC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7583DBB0"/>
    <w:multiLevelType w:val="hybridMultilevel"/>
    <w:tmpl w:val="745C6254"/>
    <w:lvl w:ilvl="0" w:tplc="8EBA0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08C622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76AC3D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CC4670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40AD4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8004D5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23669E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CCFBC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A2C233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CE07A75"/>
    <w:multiLevelType w:val="hybridMultilevel"/>
    <w:tmpl w:val="FFFFFFFF"/>
    <w:lvl w:ilvl="0" w:tplc="E02A40B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4075E8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6B4372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97A4D9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A4748B1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8F6C26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110250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6740924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700F43C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1"/>
  </w:num>
  <w:num w:numId="3">
    <w:abstractNumId w:val="40"/>
  </w:num>
  <w:num w:numId="4">
    <w:abstractNumId w:val="55"/>
  </w:num>
  <w:num w:numId="5">
    <w:abstractNumId w:val="44"/>
  </w:num>
  <w:num w:numId="6">
    <w:abstractNumId w:val="47"/>
  </w:num>
  <w:num w:numId="7">
    <w:abstractNumId w:val="38"/>
  </w:num>
  <w:num w:numId="8">
    <w:abstractNumId w:val="33"/>
  </w:num>
  <w:num w:numId="9">
    <w:abstractNumId w:val="2"/>
    <w:lvlOverride w:ilvl="0">
      <w:startOverride w:val="1"/>
    </w:lvlOverride>
  </w:num>
  <w:num w:numId="10">
    <w:abstractNumId w:val="34"/>
  </w:num>
  <w:num w:numId="11">
    <w:abstractNumId w:val="37"/>
  </w:num>
  <w:num w:numId="12">
    <w:abstractNumId w:val="29"/>
  </w:num>
  <w:num w:numId="13">
    <w:abstractNumId w:val="54"/>
  </w:num>
  <w:num w:numId="14">
    <w:abstractNumId w:val="52"/>
  </w:num>
  <w:num w:numId="15">
    <w:abstractNumId w:val="53"/>
  </w:num>
  <w:num w:numId="16">
    <w:abstractNumId w:val="27"/>
  </w:num>
  <w:num w:numId="17">
    <w:abstractNumId w:val="42"/>
  </w:num>
  <w:num w:numId="18">
    <w:abstractNumId w:val="45"/>
  </w:num>
  <w:num w:numId="19">
    <w:abstractNumId w:val="39"/>
  </w:num>
  <w:num w:numId="20">
    <w:abstractNumId w:val="51"/>
  </w:num>
  <w:num w:numId="21">
    <w:abstractNumId w:val="31"/>
  </w:num>
  <w:num w:numId="22">
    <w:abstractNumId w:val="50"/>
  </w:num>
  <w:num w:numId="23">
    <w:abstractNumId w:val="46"/>
  </w:num>
  <w:num w:numId="24">
    <w:abstractNumId w:val="30"/>
  </w:num>
  <w:num w:numId="25">
    <w:abstractNumId w:val="56"/>
  </w:num>
  <w:num w:numId="26">
    <w:abstractNumId w:val="36"/>
  </w:num>
  <w:num w:numId="27">
    <w:abstractNumId w:val="43"/>
  </w:num>
  <w:num w:numId="28">
    <w:abstractNumId w:val="32"/>
  </w:num>
  <w:num w:numId="29">
    <w:abstractNumId w:val="4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hideSpellingErrors/>
  <w:hideGrammaticalError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A68"/>
    <w:rsid w:val="000007D9"/>
    <w:rsid w:val="000012F1"/>
    <w:rsid w:val="000013F0"/>
    <w:rsid w:val="0000178A"/>
    <w:rsid w:val="00001BF2"/>
    <w:rsid w:val="00003B33"/>
    <w:rsid w:val="000056DE"/>
    <w:rsid w:val="000072C1"/>
    <w:rsid w:val="00007C40"/>
    <w:rsid w:val="000100C6"/>
    <w:rsid w:val="0001068F"/>
    <w:rsid w:val="00011304"/>
    <w:rsid w:val="00011430"/>
    <w:rsid w:val="00011811"/>
    <w:rsid w:val="00012718"/>
    <w:rsid w:val="00013872"/>
    <w:rsid w:val="00013CB8"/>
    <w:rsid w:val="00013F84"/>
    <w:rsid w:val="000146DD"/>
    <w:rsid w:val="00015501"/>
    <w:rsid w:val="0001584B"/>
    <w:rsid w:val="00015EBD"/>
    <w:rsid w:val="00017D4F"/>
    <w:rsid w:val="0002024F"/>
    <w:rsid w:val="00021DBE"/>
    <w:rsid w:val="00022D17"/>
    <w:rsid w:val="000245DB"/>
    <w:rsid w:val="00024BE2"/>
    <w:rsid w:val="00024F4E"/>
    <w:rsid w:val="00025470"/>
    <w:rsid w:val="00025739"/>
    <w:rsid w:val="00025837"/>
    <w:rsid w:val="0002666A"/>
    <w:rsid w:val="00027AC2"/>
    <w:rsid w:val="0003000D"/>
    <w:rsid w:val="0003081E"/>
    <w:rsid w:val="00030A35"/>
    <w:rsid w:val="00031D05"/>
    <w:rsid w:val="00031DC8"/>
    <w:rsid w:val="000328EE"/>
    <w:rsid w:val="00032BFF"/>
    <w:rsid w:val="00032D82"/>
    <w:rsid w:val="00033BF3"/>
    <w:rsid w:val="00033BFE"/>
    <w:rsid w:val="00033C5D"/>
    <w:rsid w:val="000342DC"/>
    <w:rsid w:val="000346EF"/>
    <w:rsid w:val="00034DF6"/>
    <w:rsid w:val="00035AB1"/>
    <w:rsid w:val="0003657D"/>
    <w:rsid w:val="00036737"/>
    <w:rsid w:val="00037E83"/>
    <w:rsid w:val="0004018F"/>
    <w:rsid w:val="00040232"/>
    <w:rsid w:val="0004045A"/>
    <w:rsid w:val="000436E0"/>
    <w:rsid w:val="00044423"/>
    <w:rsid w:val="00044E5E"/>
    <w:rsid w:val="000450E5"/>
    <w:rsid w:val="00045FD1"/>
    <w:rsid w:val="0004660A"/>
    <w:rsid w:val="00046AF2"/>
    <w:rsid w:val="00047816"/>
    <w:rsid w:val="00047B41"/>
    <w:rsid w:val="00047BD2"/>
    <w:rsid w:val="00051364"/>
    <w:rsid w:val="000514C9"/>
    <w:rsid w:val="00051938"/>
    <w:rsid w:val="0005208B"/>
    <w:rsid w:val="0005303B"/>
    <w:rsid w:val="000533CC"/>
    <w:rsid w:val="00054BF5"/>
    <w:rsid w:val="00054CD1"/>
    <w:rsid w:val="000551A2"/>
    <w:rsid w:val="00055604"/>
    <w:rsid w:val="00056073"/>
    <w:rsid w:val="00056482"/>
    <w:rsid w:val="000567B3"/>
    <w:rsid w:val="00057BDE"/>
    <w:rsid w:val="00060EC0"/>
    <w:rsid w:val="00061779"/>
    <w:rsid w:val="0006190C"/>
    <w:rsid w:val="00061E48"/>
    <w:rsid w:val="00062345"/>
    <w:rsid w:val="000630EA"/>
    <w:rsid w:val="00063E1F"/>
    <w:rsid w:val="00064C3B"/>
    <w:rsid w:val="000667F8"/>
    <w:rsid w:val="00066CB7"/>
    <w:rsid w:val="0006719D"/>
    <w:rsid w:val="0007039F"/>
    <w:rsid w:val="000705B8"/>
    <w:rsid w:val="00070F77"/>
    <w:rsid w:val="00072B3B"/>
    <w:rsid w:val="00073B20"/>
    <w:rsid w:val="00075265"/>
    <w:rsid w:val="00075E0D"/>
    <w:rsid w:val="00077718"/>
    <w:rsid w:val="00080268"/>
    <w:rsid w:val="0008228E"/>
    <w:rsid w:val="00082501"/>
    <w:rsid w:val="00082C07"/>
    <w:rsid w:val="00082DED"/>
    <w:rsid w:val="00083410"/>
    <w:rsid w:val="00083845"/>
    <w:rsid w:val="00083E1D"/>
    <w:rsid w:val="0008474E"/>
    <w:rsid w:val="00084C8A"/>
    <w:rsid w:val="0008776C"/>
    <w:rsid w:val="00087838"/>
    <w:rsid w:val="0009029C"/>
    <w:rsid w:val="000902DC"/>
    <w:rsid w:val="00090B9D"/>
    <w:rsid w:val="000914B8"/>
    <w:rsid w:val="00091F1C"/>
    <w:rsid w:val="00092F81"/>
    <w:rsid w:val="0009307D"/>
    <w:rsid w:val="00093C85"/>
    <w:rsid w:val="000940DE"/>
    <w:rsid w:val="00094BE9"/>
    <w:rsid w:val="00095E35"/>
    <w:rsid w:val="00096AB5"/>
    <w:rsid w:val="000970E1"/>
    <w:rsid w:val="0009718D"/>
    <w:rsid w:val="000974F1"/>
    <w:rsid w:val="000A0734"/>
    <w:rsid w:val="000A0AB4"/>
    <w:rsid w:val="000A0E95"/>
    <w:rsid w:val="000A1217"/>
    <w:rsid w:val="000A242C"/>
    <w:rsid w:val="000A24B4"/>
    <w:rsid w:val="000A2CA8"/>
    <w:rsid w:val="000A31A0"/>
    <w:rsid w:val="000A3458"/>
    <w:rsid w:val="000A44C0"/>
    <w:rsid w:val="000A4CED"/>
    <w:rsid w:val="000A4CFD"/>
    <w:rsid w:val="000A5341"/>
    <w:rsid w:val="000A5380"/>
    <w:rsid w:val="000A56B8"/>
    <w:rsid w:val="000A5A32"/>
    <w:rsid w:val="000A5F63"/>
    <w:rsid w:val="000A672B"/>
    <w:rsid w:val="000A6BF6"/>
    <w:rsid w:val="000A6CD9"/>
    <w:rsid w:val="000A70B5"/>
    <w:rsid w:val="000A7841"/>
    <w:rsid w:val="000B2902"/>
    <w:rsid w:val="000B3D8E"/>
    <w:rsid w:val="000B4F38"/>
    <w:rsid w:val="000B54C2"/>
    <w:rsid w:val="000B55AA"/>
    <w:rsid w:val="000B5CED"/>
    <w:rsid w:val="000B6A32"/>
    <w:rsid w:val="000B6F8E"/>
    <w:rsid w:val="000B75EE"/>
    <w:rsid w:val="000C0979"/>
    <w:rsid w:val="000C0F6C"/>
    <w:rsid w:val="000C17AA"/>
    <w:rsid w:val="000C18A7"/>
    <w:rsid w:val="000C1B3E"/>
    <w:rsid w:val="000C2C1B"/>
    <w:rsid w:val="000C2FD4"/>
    <w:rsid w:val="000C3465"/>
    <w:rsid w:val="000C475A"/>
    <w:rsid w:val="000C491C"/>
    <w:rsid w:val="000C55D8"/>
    <w:rsid w:val="000C5612"/>
    <w:rsid w:val="000C579F"/>
    <w:rsid w:val="000C62FE"/>
    <w:rsid w:val="000D04DE"/>
    <w:rsid w:val="000D1262"/>
    <w:rsid w:val="000D1320"/>
    <w:rsid w:val="000D1EAA"/>
    <w:rsid w:val="000D2D59"/>
    <w:rsid w:val="000D479E"/>
    <w:rsid w:val="000D49C3"/>
    <w:rsid w:val="000D576B"/>
    <w:rsid w:val="000D59A1"/>
    <w:rsid w:val="000D6DE6"/>
    <w:rsid w:val="000D6E80"/>
    <w:rsid w:val="000D6FC4"/>
    <w:rsid w:val="000D7579"/>
    <w:rsid w:val="000D7BE5"/>
    <w:rsid w:val="000D7F56"/>
    <w:rsid w:val="000E04CB"/>
    <w:rsid w:val="000E3C9E"/>
    <w:rsid w:val="000E51A0"/>
    <w:rsid w:val="000E5334"/>
    <w:rsid w:val="000E64EE"/>
    <w:rsid w:val="000E6F49"/>
    <w:rsid w:val="000F1764"/>
    <w:rsid w:val="000F1914"/>
    <w:rsid w:val="000F1998"/>
    <w:rsid w:val="000F260E"/>
    <w:rsid w:val="000F28D3"/>
    <w:rsid w:val="000F2D26"/>
    <w:rsid w:val="000F2E12"/>
    <w:rsid w:val="000F3052"/>
    <w:rsid w:val="000F3728"/>
    <w:rsid w:val="000F3B11"/>
    <w:rsid w:val="000F3EDB"/>
    <w:rsid w:val="000F40B4"/>
    <w:rsid w:val="000F50BD"/>
    <w:rsid w:val="000F519C"/>
    <w:rsid w:val="000F5241"/>
    <w:rsid w:val="000F599B"/>
    <w:rsid w:val="000F5A1B"/>
    <w:rsid w:val="000F5DC6"/>
    <w:rsid w:val="000F6F92"/>
    <w:rsid w:val="000F75FE"/>
    <w:rsid w:val="000F7D28"/>
    <w:rsid w:val="00100173"/>
    <w:rsid w:val="00100FC1"/>
    <w:rsid w:val="00101FAD"/>
    <w:rsid w:val="001042F2"/>
    <w:rsid w:val="00104B96"/>
    <w:rsid w:val="00105F56"/>
    <w:rsid w:val="00107079"/>
    <w:rsid w:val="00107456"/>
    <w:rsid w:val="00107C1D"/>
    <w:rsid w:val="00107D58"/>
    <w:rsid w:val="0011063C"/>
    <w:rsid w:val="00110FCE"/>
    <w:rsid w:val="00112478"/>
    <w:rsid w:val="00113917"/>
    <w:rsid w:val="00113D67"/>
    <w:rsid w:val="00115BA1"/>
    <w:rsid w:val="0011655E"/>
    <w:rsid w:val="0011665E"/>
    <w:rsid w:val="00120C17"/>
    <w:rsid w:val="00123129"/>
    <w:rsid w:val="0012339D"/>
    <w:rsid w:val="00123B99"/>
    <w:rsid w:val="0012432B"/>
    <w:rsid w:val="00124A32"/>
    <w:rsid w:val="00124E2C"/>
    <w:rsid w:val="00125F17"/>
    <w:rsid w:val="00126E4D"/>
    <w:rsid w:val="0012700A"/>
    <w:rsid w:val="00127F00"/>
    <w:rsid w:val="00130349"/>
    <w:rsid w:val="00130474"/>
    <w:rsid w:val="001305BE"/>
    <w:rsid w:val="001318D6"/>
    <w:rsid w:val="00132412"/>
    <w:rsid w:val="00132FB6"/>
    <w:rsid w:val="00133D87"/>
    <w:rsid w:val="00134F95"/>
    <w:rsid w:val="00135FE6"/>
    <w:rsid w:val="00136168"/>
    <w:rsid w:val="00136E98"/>
    <w:rsid w:val="001379FE"/>
    <w:rsid w:val="00140064"/>
    <w:rsid w:val="00140DE9"/>
    <w:rsid w:val="00140DF8"/>
    <w:rsid w:val="00141921"/>
    <w:rsid w:val="00141FCC"/>
    <w:rsid w:val="001434C3"/>
    <w:rsid w:val="00145550"/>
    <w:rsid w:val="001458BE"/>
    <w:rsid w:val="001510B9"/>
    <w:rsid w:val="00151C12"/>
    <w:rsid w:val="0015280F"/>
    <w:rsid w:val="0015321D"/>
    <w:rsid w:val="00153FA6"/>
    <w:rsid w:val="001542FF"/>
    <w:rsid w:val="0015520C"/>
    <w:rsid w:val="00155272"/>
    <w:rsid w:val="00155551"/>
    <w:rsid w:val="00155743"/>
    <w:rsid w:val="00155BDF"/>
    <w:rsid w:val="0015692D"/>
    <w:rsid w:val="00156B84"/>
    <w:rsid w:val="001608D1"/>
    <w:rsid w:val="00160A00"/>
    <w:rsid w:val="00161695"/>
    <w:rsid w:val="00161858"/>
    <w:rsid w:val="00163EA5"/>
    <w:rsid w:val="001641F5"/>
    <w:rsid w:val="00164239"/>
    <w:rsid w:val="001645EB"/>
    <w:rsid w:val="00165487"/>
    <w:rsid w:val="00165A20"/>
    <w:rsid w:val="00166819"/>
    <w:rsid w:val="00167820"/>
    <w:rsid w:val="00167C91"/>
    <w:rsid w:val="00167F8C"/>
    <w:rsid w:val="00170123"/>
    <w:rsid w:val="0017172F"/>
    <w:rsid w:val="001720C5"/>
    <w:rsid w:val="00172C59"/>
    <w:rsid w:val="00173052"/>
    <w:rsid w:val="00176596"/>
    <w:rsid w:val="00176DB7"/>
    <w:rsid w:val="001772FF"/>
    <w:rsid w:val="0017758B"/>
    <w:rsid w:val="00177657"/>
    <w:rsid w:val="00180E2C"/>
    <w:rsid w:val="00180FC4"/>
    <w:rsid w:val="00181543"/>
    <w:rsid w:val="001815A9"/>
    <w:rsid w:val="00181700"/>
    <w:rsid w:val="00181C62"/>
    <w:rsid w:val="0018202C"/>
    <w:rsid w:val="00183D81"/>
    <w:rsid w:val="00183FC4"/>
    <w:rsid w:val="001840A5"/>
    <w:rsid w:val="001843AD"/>
    <w:rsid w:val="00184415"/>
    <w:rsid w:val="001844FA"/>
    <w:rsid w:val="00184548"/>
    <w:rsid w:val="00184B1A"/>
    <w:rsid w:val="00185942"/>
    <w:rsid w:val="001904F7"/>
    <w:rsid w:val="00193B2C"/>
    <w:rsid w:val="0019658F"/>
    <w:rsid w:val="001A012F"/>
    <w:rsid w:val="001A0287"/>
    <w:rsid w:val="001A083F"/>
    <w:rsid w:val="001A1646"/>
    <w:rsid w:val="001A3271"/>
    <w:rsid w:val="001A3C4A"/>
    <w:rsid w:val="001A40E3"/>
    <w:rsid w:val="001A470F"/>
    <w:rsid w:val="001A4739"/>
    <w:rsid w:val="001A48C9"/>
    <w:rsid w:val="001A4A33"/>
    <w:rsid w:val="001A53D6"/>
    <w:rsid w:val="001A53FF"/>
    <w:rsid w:val="001A5504"/>
    <w:rsid w:val="001A609E"/>
    <w:rsid w:val="001A68BC"/>
    <w:rsid w:val="001A75A8"/>
    <w:rsid w:val="001B146B"/>
    <w:rsid w:val="001B1CDC"/>
    <w:rsid w:val="001B22A7"/>
    <w:rsid w:val="001B235D"/>
    <w:rsid w:val="001B2429"/>
    <w:rsid w:val="001B2A80"/>
    <w:rsid w:val="001B2E0C"/>
    <w:rsid w:val="001B2F23"/>
    <w:rsid w:val="001B2F62"/>
    <w:rsid w:val="001B3F72"/>
    <w:rsid w:val="001B482E"/>
    <w:rsid w:val="001B539A"/>
    <w:rsid w:val="001B583A"/>
    <w:rsid w:val="001B59DC"/>
    <w:rsid w:val="001B5B9F"/>
    <w:rsid w:val="001B62E0"/>
    <w:rsid w:val="001B6CB6"/>
    <w:rsid w:val="001B72AC"/>
    <w:rsid w:val="001C01CD"/>
    <w:rsid w:val="001C0424"/>
    <w:rsid w:val="001C07BA"/>
    <w:rsid w:val="001C0FAD"/>
    <w:rsid w:val="001C1EBD"/>
    <w:rsid w:val="001C26B5"/>
    <w:rsid w:val="001C28E4"/>
    <w:rsid w:val="001C2A9C"/>
    <w:rsid w:val="001C34C9"/>
    <w:rsid w:val="001C46E7"/>
    <w:rsid w:val="001C500D"/>
    <w:rsid w:val="001C551A"/>
    <w:rsid w:val="001C5CA6"/>
    <w:rsid w:val="001C6BFF"/>
    <w:rsid w:val="001C7277"/>
    <w:rsid w:val="001C73CD"/>
    <w:rsid w:val="001C7BE2"/>
    <w:rsid w:val="001D0267"/>
    <w:rsid w:val="001D394B"/>
    <w:rsid w:val="001D39AC"/>
    <w:rsid w:val="001D401C"/>
    <w:rsid w:val="001D4B27"/>
    <w:rsid w:val="001D5B78"/>
    <w:rsid w:val="001D5D0B"/>
    <w:rsid w:val="001D701C"/>
    <w:rsid w:val="001D71C1"/>
    <w:rsid w:val="001D78CF"/>
    <w:rsid w:val="001D7BD0"/>
    <w:rsid w:val="001D7D1C"/>
    <w:rsid w:val="001D7F0E"/>
    <w:rsid w:val="001E084D"/>
    <w:rsid w:val="001E3127"/>
    <w:rsid w:val="001E3221"/>
    <w:rsid w:val="001E34D7"/>
    <w:rsid w:val="001E36F2"/>
    <w:rsid w:val="001E3844"/>
    <w:rsid w:val="001E4AAC"/>
    <w:rsid w:val="001E4D55"/>
    <w:rsid w:val="001E5D36"/>
    <w:rsid w:val="001E602D"/>
    <w:rsid w:val="001E6062"/>
    <w:rsid w:val="001E626D"/>
    <w:rsid w:val="001E671E"/>
    <w:rsid w:val="001E6A3A"/>
    <w:rsid w:val="001E6DEF"/>
    <w:rsid w:val="001F022D"/>
    <w:rsid w:val="001F16DC"/>
    <w:rsid w:val="001F1FE7"/>
    <w:rsid w:val="001F34E7"/>
    <w:rsid w:val="001F3BE5"/>
    <w:rsid w:val="001F473C"/>
    <w:rsid w:val="001F47D7"/>
    <w:rsid w:val="001F4E89"/>
    <w:rsid w:val="001F5BFA"/>
    <w:rsid w:val="001F6B4A"/>
    <w:rsid w:val="001F7324"/>
    <w:rsid w:val="001F7573"/>
    <w:rsid w:val="002006D0"/>
    <w:rsid w:val="00200AAE"/>
    <w:rsid w:val="002029B7"/>
    <w:rsid w:val="0020371A"/>
    <w:rsid w:val="00203F0E"/>
    <w:rsid w:val="0020464D"/>
    <w:rsid w:val="00205E2C"/>
    <w:rsid w:val="00205E39"/>
    <w:rsid w:val="002079CB"/>
    <w:rsid w:val="002102FD"/>
    <w:rsid w:val="0021114B"/>
    <w:rsid w:val="00211692"/>
    <w:rsid w:val="00211F3F"/>
    <w:rsid w:val="00212111"/>
    <w:rsid w:val="002123F6"/>
    <w:rsid w:val="00212A18"/>
    <w:rsid w:val="00212CCF"/>
    <w:rsid w:val="0021470A"/>
    <w:rsid w:val="002148CD"/>
    <w:rsid w:val="00215098"/>
    <w:rsid w:val="0021541C"/>
    <w:rsid w:val="00216510"/>
    <w:rsid w:val="002167FC"/>
    <w:rsid w:val="00216946"/>
    <w:rsid w:val="00220260"/>
    <w:rsid w:val="00220A8A"/>
    <w:rsid w:val="00220A98"/>
    <w:rsid w:val="00220C48"/>
    <w:rsid w:val="0022108B"/>
    <w:rsid w:val="00221931"/>
    <w:rsid w:val="002230D1"/>
    <w:rsid w:val="0022348B"/>
    <w:rsid w:val="002237C6"/>
    <w:rsid w:val="00224629"/>
    <w:rsid w:val="00225404"/>
    <w:rsid w:val="00226CC1"/>
    <w:rsid w:val="00226FCB"/>
    <w:rsid w:val="00227A21"/>
    <w:rsid w:val="00227BD7"/>
    <w:rsid w:val="002309F9"/>
    <w:rsid w:val="0023349D"/>
    <w:rsid w:val="00233DA4"/>
    <w:rsid w:val="00234198"/>
    <w:rsid w:val="00235743"/>
    <w:rsid w:val="002357C9"/>
    <w:rsid w:val="00235BF8"/>
    <w:rsid w:val="00236D6E"/>
    <w:rsid w:val="00240302"/>
    <w:rsid w:val="00240542"/>
    <w:rsid w:val="002405B4"/>
    <w:rsid w:val="00240887"/>
    <w:rsid w:val="00240B01"/>
    <w:rsid w:val="00240BA5"/>
    <w:rsid w:val="00242822"/>
    <w:rsid w:val="00243AA5"/>
    <w:rsid w:val="00243AC0"/>
    <w:rsid w:val="00243E63"/>
    <w:rsid w:val="00245166"/>
    <w:rsid w:val="0024524D"/>
    <w:rsid w:val="00245381"/>
    <w:rsid w:val="0024632F"/>
    <w:rsid w:val="002477C1"/>
    <w:rsid w:val="00247BC7"/>
    <w:rsid w:val="00250B3E"/>
    <w:rsid w:val="00251135"/>
    <w:rsid w:val="00251344"/>
    <w:rsid w:val="002516F5"/>
    <w:rsid w:val="00251BB1"/>
    <w:rsid w:val="00251E08"/>
    <w:rsid w:val="00255D13"/>
    <w:rsid w:val="002607CC"/>
    <w:rsid w:val="00260CE0"/>
    <w:rsid w:val="00260EE0"/>
    <w:rsid w:val="00262673"/>
    <w:rsid w:val="0026396B"/>
    <w:rsid w:val="00263CA3"/>
    <w:rsid w:val="00264196"/>
    <w:rsid w:val="002643A7"/>
    <w:rsid w:val="00264512"/>
    <w:rsid w:val="00264533"/>
    <w:rsid w:val="002647C0"/>
    <w:rsid w:val="00264F0A"/>
    <w:rsid w:val="0026521F"/>
    <w:rsid w:val="002657F8"/>
    <w:rsid w:val="00265D80"/>
    <w:rsid w:val="002664B9"/>
    <w:rsid w:val="00266DF0"/>
    <w:rsid w:val="00270242"/>
    <w:rsid w:val="0027074D"/>
    <w:rsid w:val="00271416"/>
    <w:rsid w:val="00271432"/>
    <w:rsid w:val="00272B3A"/>
    <w:rsid w:val="00272E97"/>
    <w:rsid w:val="0027336B"/>
    <w:rsid w:val="002736A4"/>
    <w:rsid w:val="0027376A"/>
    <w:rsid w:val="0027376E"/>
    <w:rsid w:val="00275429"/>
    <w:rsid w:val="00276013"/>
    <w:rsid w:val="00276478"/>
    <w:rsid w:val="002773D6"/>
    <w:rsid w:val="00280416"/>
    <w:rsid w:val="00280F7E"/>
    <w:rsid w:val="00281C55"/>
    <w:rsid w:val="00282E7F"/>
    <w:rsid w:val="00283B27"/>
    <w:rsid w:val="002841BE"/>
    <w:rsid w:val="002844BD"/>
    <w:rsid w:val="0028516C"/>
    <w:rsid w:val="00285961"/>
    <w:rsid w:val="00285A01"/>
    <w:rsid w:val="00285AA2"/>
    <w:rsid w:val="00285CC0"/>
    <w:rsid w:val="00286BF9"/>
    <w:rsid w:val="0028767F"/>
    <w:rsid w:val="00287738"/>
    <w:rsid w:val="0028796B"/>
    <w:rsid w:val="00287C92"/>
    <w:rsid w:val="00287E43"/>
    <w:rsid w:val="002904A9"/>
    <w:rsid w:val="00291476"/>
    <w:rsid w:val="002927D1"/>
    <w:rsid w:val="00292C92"/>
    <w:rsid w:val="002939BB"/>
    <w:rsid w:val="00294327"/>
    <w:rsid w:val="0029457F"/>
    <w:rsid w:val="002945A8"/>
    <w:rsid w:val="00294C8B"/>
    <w:rsid w:val="00295E70"/>
    <w:rsid w:val="00295F71"/>
    <w:rsid w:val="00296693"/>
    <w:rsid w:val="002969D9"/>
    <w:rsid w:val="00297C09"/>
    <w:rsid w:val="002A1146"/>
    <w:rsid w:val="002A1731"/>
    <w:rsid w:val="002A26CF"/>
    <w:rsid w:val="002A3083"/>
    <w:rsid w:val="002A376F"/>
    <w:rsid w:val="002A382A"/>
    <w:rsid w:val="002A40E9"/>
    <w:rsid w:val="002A4D0D"/>
    <w:rsid w:val="002A5D05"/>
    <w:rsid w:val="002A62A8"/>
    <w:rsid w:val="002A7514"/>
    <w:rsid w:val="002A7BBC"/>
    <w:rsid w:val="002B0F73"/>
    <w:rsid w:val="002B270A"/>
    <w:rsid w:val="002B2C50"/>
    <w:rsid w:val="002B304E"/>
    <w:rsid w:val="002B401E"/>
    <w:rsid w:val="002B5196"/>
    <w:rsid w:val="002B59D4"/>
    <w:rsid w:val="002B6768"/>
    <w:rsid w:val="002B6849"/>
    <w:rsid w:val="002B6A94"/>
    <w:rsid w:val="002B75DF"/>
    <w:rsid w:val="002B7935"/>
    <w:rsid w:val="002C1591"/>
    <w:rsid w:val="002C17B5"/>
    <w:rsid w:val="002C19F5"/>
    <w:rsid w:val="002C213D"/>
    <w:rsid w:val="002C2F61"/>
    <w:rsid w:val="002C3275"/>
    <w:rsid w:val="002C48A1"/>
    <w:rsid w:val="002C57EA"/>
    <w:rsid w:val="002C5801"/>
    <w:rsid w:val="002C62E1"/>
    <w:rsid w:val="002C708B"/>
    <w:rsid w:val="002C74CF"/>
    <w:rsid w:val="002C79B7"/>
    <w:rsid w:val="002D0EE4"/>
    <w:rsid w:val="002D18B5"/>
    <w:rsid w:val="002D255A"/>
    <w:rsid w:val="002D28D9"/>
    <w:rsid w:val="002D2E9F"/>
    <w:rsid w:val="002D3D70"/>
    <w:rsid w:val="002D3DE1"/>
    <w:rsid w:val="002D48F1"/>
    <w:rsid w:val="002D4BEE"/>
    <w:rsid w:val="002D65BB"/>
    <w:rsid w:val="002D7827"/>
    <w:rsid w:val="002D7A12"/>
    <w:rsid w:val="002E05F0"/>
    <w:rsid w:val="002E07E3"/>
    <w:rsid w:val="002E0ECC"/>
    <w:rsid w:val="002E22D9"/>
    <w:rsid w:val="002E24F1"/>
    <w:rsid w:val="002E2AD1"/>
    <w:rsid w:val="002E2BA5"/>
    <w:rsid w:val="002E35B2"/>
    <w:rsid w:val="002E441C"/>
    <w:rsid w:val="002E4A2E"/>
    <w:rsid w:val="002E502F"/>
    <w:rsid w:val="002E5CCF"/>
    <w:rsid w:val="002E5F45"/>
    <w:rsid w:val="002F017E"/>
    <w:rsid w:val="002F2FB2"/>
    <w:rsid w:val="002F3823"/>
    <w:rsid w:val="002F41D7"/>
    <w:rsid w:val="002F4A18"/>
    <w:rsid w:val="002F4B5A"/>
    <w:rsid w:val="002F4F19"/>
    <w:rsid w:val="002F616E"/>
    <w:rsid w:val="002F7850"/>
    <w:rsid w:val="002F797D"/>
    <w:rsid w:val="00300757"/>
    <w:rsid w:val="0030153C"/>
    <w:rsid w:val="00301FF5"/>
    <w:rsid w:val="00302AAA"/>
    <w:rsid w:val="00302B96"/>
    <w:rsid w:val="00303656"/>
    <w:rsid w:val="003037D8"/>
    <w:rsid w:val="003038DB"/>
    <w:rsid w:val="0030447C"/>
    <w:rsid w:val="003049AE"/>
    <w:rsid w:val="00305C2B"/>
    <w:rsid w:val="003061C5"/>
    <w:rsid w:val="00307583"/>
    <w:rsid w:val="00310BDA"/>
    <w:rsid w:val="0031112F"/>
    <w:rsid w:val="00312332"/>
    <w:rsid w:val="0031298B"/>
    <w:rsid w:val="00312ABB"/>
    <w:rsid w:val="0031311B"/>
    <w:rsid w:val="003132D8"/>
    <w:rsid w:val="00314705"/>
    <w:rsid w:val="00314714"/>
    <w:rsid w:val="00315183"/>
    <w:rsid w:val="003151FD"/>
    <w:rsid w:val="00317AF9"/>
    <w:rsid w:val="003200DA"/>
    <w:rsid w:val="003212C4"/>
    <w:rsid w:val="003219A3"/>
    <w:rsid w:val="003229DF"/>
    <w:rsid w:val="003231F1"/>
    <w:rsid w:val="00323EEC"/>
    <w:rsid w:val="00323FD9"/>
    <w:rsid w:val="003256ED"/>
    <w:rsid w:val="00325FD9"/>
    <w:rsid w:val="003264C6"/>
    <w:rsid w:val="003264FC"/>
    <w:rsid w:val="00327601"/>
    <w:rsid w:val="00327AD7"/>
    <w:rsid w:val="0033010A"/>
    <w:rsid w:val="00330392"/>
    <w:rsid w:val="00330595"/>
    <w:rsid w:val="003307AF"/>
    <w:rsid w:val="00331ADB"/>
    <w:rsid w:val="00331C16"/>
    <w:rsid w:val="00333640"/>
    <w:rsid w:val="00334563"/>
    <w:rsid w:val="00335041"/>
    <w:rsid w:val="00335273"/>
    <w:rsid w:val="00336EE8"/>
    <w:rsid w:val="00340A0D"/>
    <w:rsid w:val="003416FE"/>
    <w:rsid w:val="00342ADE"/>
    <w:rsid w:val="00342F88"/>
    <w:rsid w:val="00343B89"/>
    <w:rsid w:val="00343EB9"/>
    <w:rsid w:val="0034442D"/>
    <w:rsid w:val="00344942"/>
    <w:rsid w:val="003452AE"/>
    <w:rsid w:val="003456E1"/>
    <w:rsid w:val="003458C8"/>
    <w:rsid w:val="0034590F"/>
    <w:rsid w:val="00345968"/>
    <w:rsid w:val="00346647"/>
    <w:rsid w:val="003468FB"/>
    <w:rsid w:val="00350592"/>
    <w:rsid w:val="003520CE"/>
    <w:rsid w:val="00353E26"/>
    <w:rsid w:val="00354662"/>
    <w:rsid w:val="0035640B"/>
    <w:rsid w:val="003564B8"/>
    <w:rsid w:val="0036142B"/>
    <w:rsid w:val="003615EB"/>
    <w:rsid w:val="0036237C"/>
    <w:rsid w:val="0036261C"/>
    <w:rsid w:val="00362A92"/>
    <w:rsid w:val="003634BE"/>
    <w:rsid w:val="00365858"/>
    <w:rsid w:val="00366A7E"/>
    <w:rsid w:val="00367A0C"/>
    <w:rsid w:val="00367FA5"/>
    <w:rsid w:val="00370402"/>
    <w:rsid w:val="0037157C"/>
    <w:rsid w:val="003718F5"/>
    <w:rsid w:val="00371F6E"/>
    <w:rsid w:val="003722A4"/>
    <w:rsid w:val="003724AD"/>
    <w:rsid w:val="00372D18"/>
    <w:rsid w:val="00376107"/>
    <w:rsid w:val="00376806"/>
    <w:rsid w:val="00376A53"/>
    <w:rsid w:val="003774D3"/>
    <w:rsid w:val="00380275"/>
    <w:rsid w:val="003815D7"/>
    <w:rsid w:val="00382F5A"/>
    <w:rsid w:val="0038313D"/>
    <w:rsid w:val="00383C44"/>
    <w:rsid w:val="0038462C"/>
    <w:rsid w:val="00384726"/>
    <w:rsid w:val="00385203"/>
    <w:rsid w:val="00386249"/>
    <w:rsid w:val="00386BAA"/>
    <w:rsid w:val="00386D2A"/>
    <w:rsid w:val="00387558"/>
    <w:rsid w:val="0038769C"/>
    <w:rsid w:val="00391768"/>
    <w:rsid w:val="00391E4F"/>
    <w:rsid w:val="003920F2"/>
    <w:rsid w:val="00392E73"/>
    <w:rsid w:val="003937E0"/>
    <w:rsid w:val="00394C4B"/>
    <w:rsid w:val="0039533E"/>
    <w:rsid w:val="0039609D"/>
    <w:rsid w:val="003A0033"/>
    <w:rsid w:val="003A0A4B"/>
    <w:rsid w:val="003A1A1E"/>
    <w:rsid w:val="003A1D8F"/>
    <w:rsid w:val="003A26BB"/>
    <w:rsid w:val="003A2FA5"/>
    <w:rsid w:val="003A66A0"/>
    <w:rsid w:val="003A67D2"/>
    <w:rsid w:val="003A6A33"/>
    <w:rsid w:val="003A6F80"/>
    <w:rsid w:val="003A78F4"/>
    <w:rsid w:val="003A7F3B"/>
    <w:rsid w:val="003B1E3A"/>
    <w:rsid w:val="003B1FE5"/>
    <w:rsid w:val="003B2122"/>
    <w:rsid w:val="003B27C3"/>
    <w:rsid w:val="003B2E19"/>
    <w:rsid w:val="003B3C40"/>
    <w:rsid w:val="003B3DA2"/>
    <w:rsid w:val="003B751F"/>
    <w:rsid w:val="003C00D6"/>
    <w:rsid w:val="003C0118"/>
    <w:rsid w:val="003C0823"/>
    <w:rsid w:val="003C0C4D"/>
    <w:rsid w:val="003C0CEE"/>
    <w:rsid w:val="003C0E2B"/>
    <w:rsid w:val="003C23EE"/>
    <w:rsid w:val="003C28DF"/>
    <w:rsid w:val="003C2CCF"/>
    <w:rsid w:val="003C2E93"/>
    <w:rsid w:val="003C388E"/>
    <w:rsid w:val="003C3BF2"/>
    <w:rsid w:val="003C3D24"/>
    <w:rsid w:val="003C432F"/>
    <w:rsid w:val="003C4CAE"/>
    <w:rsid w:val="003C5042"/>
    <w:rsid w:val="003C5F4F"/>
    <w:rsid w:val="003C60B5"/>
    <w:rsid w:val="003C6104"/>
    <w:rsid w:val="003C6156"/>
    <w:rsid w:val="003C62DF"/>
    <w:rsid w:val="003C679C"/>
    <w:rsid w:val="003C67A9"/>
    <w:rsid w:val="003C75B5"/>
    <w:rsid w:val="003C7C80"/>
    <w:rsid w:val="003D02D1"/>
    <w:rsid w:val="003D06D8"/>
    <w:rsid w:val="003D1B49"/>
    <w:rsid w:val="003D1C58"/>
    <w:rsid w:val="003D1FB4"/>
    <w:rsid w:val="003D2144"/>
    <w:rsid w:val="003D21A4"/>
    <w:rsid w:val="003D310F"/>
    <w:rsid w:val="003D379B"/>
    <w:rsid w:val="003D46DD"/>
    <w:rsid w:val="003D59B7"/>
    <w:rsid w:val="003D5D98"/>
    <w:rsid w:val="003D5F07"/>
    <w:rsid w:val="003D5F16"/>
    <w:rsid w:val="003D61EA"/>
    <w:rsid w:val="003D662E"/>
    <w:rsid w:val="003D7D24"/>
    <w:rsid w:val="003E052C"/>
    <w:rsid w:val="003E1132"/>
    <w:rsid w:val="003E1517"/>
    <w:rsid w:val="003E3493"/>
    <w:rsid w:val="003E3BA2"/>
    <w:rsid w:val="003E445F"/>
    <w:rsid w:val="003E4E98"/>
    <w:rsid w:val="003E56D3"/>
    <w:rsid w:val="003E66C1"/>
    <w:rsid w:val="003E69CB"/>
    <w:rsid w:val="003E6DB3"/>
    <w:rsid w:val="003E6FB9"/>
    <w:rsid w:val="003F11A7"/>
    <w:rsid w:val="003F3E32"/>
    <w:rsid w:val="003F414B"/>
    <w:rsid w:val="003F4F47"/>
    <w:rsid w:val="003F567B"/>
    <w:rsid w:val="003F56DB"/>
    <w:rsid w:val="003F5979"/>
    <w:rsid w:val="00401151"/>
    <w:rsid w:val="00401ABF"/>
    <w:rsid w:val="00401D64"/>
    <w:rsid w:val="0040234E"/>
    <w:rsid w:val="00402660"/>
    <w:rsid w:val="0040298A"/>
    <w:rsid w:val="00403573"/>
    <w:rsid w:val="00403F0C"/>
    <w:rsid w:val="004040BD"/>
    <w:rsid w:val="00406BEE"/>
    <w:rsid w:val="00406C0D"/>
    <w:rsid w:val="004075F7"/>
    <w:rsid w:val="00407BD3"/>
    <w:rsid w:val="004121AA"/>
    <w:rsid w:val="00413BEF"/>
    <w:rsid w:val="00414925"/>
    <w:rsid w:val="004149D8"/>
    <w:rsid w:val="004161D0"/>
    <w:rsid w:val="004162F8"/>
    <w:rsid w:val="0041668E"/>
    <w:rsid w:val="00416B0A"/>
    <w:rsid w:val="00416CF0"/>
    <w:rsid w:val="0041735C"/>
    <w:rsid w:val="00417874"/>
    <w:rsid w:val="00421268"/>
    <w:rsid w:val="00421E49"/>
    <w:rsid w:val="00422E1C"/>
    <w:rsid w:val="004236BE"/>
    <w:rsid w:val="0042511E"/>
    <w:rsid w:val="004258E6"/>
    <w:rsid w:val="00426089"/>
    <w:rsid w:val="004302AB"/>
    <w:rsid w:val="00430EED"/>
    <w:rsid w:val="00431490"/>
    <w:rsid w:val="00432B7C"/>
    <w:rsid w:val="00432FCA"/>
    <w:rsid w:val="004358E7"/>
    <w:rsid w:val="0043652B"/>
    <w:rsid w:val="00437413"/>
    <w:rsid w:val="00437EEA"/>
    <w:rsid w:val="004416DF"/>
    <w:rsid w:val="004430B9"/>
    <w:rsid w:val="00443F14"/>
    <w:rsid w:val="004459BE"/>
    <w:rsid w:val="00446273"/>
    <w:rsid w:val="0044729D"/>
    <w:rsid w:val="00450587"/>
    <w:rsid w:val="0045120B"/>
    <w:rsid w:val="004517DA"/>
    <w:rsid w:val="00451CF5"/>
    <w:rsid w:val="00452C08"/>
    <w:rsid w:val="00452D34"/>
    <w:rsid w:val="00453CBC"/>
    <w:rsid w:val="00454EA5"/>
    <w:rsid w:val="00455A06"/>
    <w:rsid w:val="00455AB8"/>
    <w:rsid w:val="00456F62"/>
    <w:rsid w:val="00460B82"/>
    <w:rsid w:val="00462532"/>
    <w:rsid w:val="00462A16"/>
    <w:rsid w:val="0046309A"/>
    <w:rsid w:val="00463562"/>
    <w:rsid w:val="004636AE"/>
    <w:rsid w:val="00463E39"/>
    <w:rsid w:val="00463EAF"/>
    <w:rsid w:val="00464297"/>
    <w:rsid w:val="0046554F"/>
    <w:rsid w:val="004676E5"/>
    <w:rsid w:val="00470836"/>
    <w:rsid w:val="00471021"/>
    <w:rsid w:val="004711ED"/>
    <w:rsid w:val="0047128F"/>
    <w:rsid w:val="004726A2"/>
    <w:rsid w:val="00473265"/>
    <w:rsid w:val="00474181"/>
    <w:rsid w:val="00474353"/>
    <w:rsid w:val="0047489D"/>
    <w:rsid w:val="00475800"/>
    <w:rsid w:val="00476ADA"/>
    <w:rsid w:val="00480CBB"/>
    <w:rsid w:val="00481148"/>
    <w:rsid w:val="00481AE4"/>
    <w:rsid w:val="00481C37"/>
    <w:rsid w:val="00482C82"/>
    <w:rsid w:val="0048317D"/>
    <w:rsid w:val="00483BF9"/>
    <w:rsid w:val="00485034"/>
    <w:rsid w:val="00486A7B"/>
    <w:rsid w:val="00487887"/>
    <w:rsid w:val="00490441"/>
    <w:rsid w:val="004906D4"/>
    <w:rsid w:val="00492808"/>
    <w:rsid w:val="004930AA"/>
    <w:rsid w:val="00493842"/>
    <w:rsid w:val="004943D8"/>
    <w:rsid w:val="004959E7"/>
    <w:rsid w:val="004963C9"/>
    <w:rsid w:val="004979AC"/>
    <w:rsid w:val="00497ABB"/>
    <w:rsid w:val="004A10A8"/>
    <w:rsid w:val="004A131C"/>
    <w:rsid w:val="004A5157"/>
    <w:rsid w:val="004A64FA"/>
    <w:rsid w:val="004A6D57"/>
    <w:rsid w:val="004A7678"/>
    <w:rsid w:val="004A7B69"/>
    <w:rsid w:val="004A7D6D"/>
    <w:rsid w:val="004B02D6"/>
    <w:rsid w:val="004B0341"/>
    <w:rsid w:val="004B059F"/>
    <w:rsid w:val="004B0A80"/>
    <w:rsid w:val="004B0C3C"/>
    <w:rsid w:val="004B126C"/>
    <w:rsid w:val="004B1436"/>
    <w:rsid w:val="004B1724"/>
    <w:rsid w:val="004B269A"/>
    <w:rsid w:val="004B2CE9"/>
    <w:rsid w:val="004B33AD"/>
    <w:rsid w:val="004B3B10"/>
    <w:rsid w:val="004B3C91"/>
    <w:rsid w:val="004B3CB7"/>
    <w:rsid w:val="004B4598"/>
    <w:rsid w:val="004B473D"/>
    <w:rsid w:val="004B4877"/>
    <w:rsid w:val="004B5413"/>
    <w:rsid w:val="004B5746"/>
    <w:rsid w:val="004B6EE1"/>
    <w:rsid w:val="004B7173"/>
    <w:rsid w:val="004B72D1"/>
    <w:rsid w:val="004C077E"/>
    <w:rsid w:val="004C0B62"/>
    <w:rsid w:val="004C0BE8"/>
    <w:rsid w:val="004C19BD"/>
    <w:rsid w:val="004C1A39"/>
    <w:rsid w:val="004C1AA5"/>
    <w:rsid w:val="004C1DE5"/>
    <w:rsid w:val="004C1F07"/>
    <w:rsid w:val="004C230F"/>
    <w:rsid w:val="004C2921"/>
    <w:rsid w:val="004C2AC2"/>
    <w:rsid w:val="004C2EED"/>
    <w:rsid w:val="004C376E"/>
    <w:rsid w:val="004C3D9F"/>
    <w:rsid w:val="004C4406"/>
    <w:rsid w:val="004C4DE4"/>
    <w:rsid w:val="004C5337"/>
    <w:rsid w:val="004C6F26"/>
    <w:rsid w:val="004D1DCB"/>
    <w:rsid w:val="004D25CF"/>
    <w:rsid w:val="004D28B7"/>
    <w:rsid w:val="004D317E"/>
    <w:rsid w:val="004D3959"/>
    <w:rsid w:val="004D4A2C"/>
    <w:rsid w:val="004D4FEE"/>
    <w:rsid w:val="004D5D5C"/>
    <w:rsid w:val="004D6E9E"/>
    <w:rsid w:val="004D6F15"/>
    <w:rsid w:val="004D7303"/>
    <w:rsid w:val="004D79B9"/>
    <w:rsid w:val="004E1D0B"/>
    <w:rsid w:val="004E255B"/>
    <w:rsid w:val="004E2F1C"/>
    <w:rsid w:val="004E3D05"/>
    <w:rsid w:val="004E48D2"/>
    <w:rsid w:val="004E4F94"/>
    <w:rsid w:val="004E60D7"/>
    <w:rsid w:val="004E6114"/>
    <w:rsid w:val="004E675E"/>
    <w:rsid w:val="004E6F66"/>
    <w:rsid w:val="004E76EF"/>
    <w:rsid w:val="004F076A"/>
    <w:rsid w:val="004F0918"/>
    <w:rsid w:val="004F188E"/>
    <w:rsid w:val="004F1DA7"/>
    <w:rsid w:val="004F27F8"/>
    <w:rsid w:val="004F394B"/>
    <w:rsid w:val="004F3D14"/>
    <w:rsid w:val="004F3F10"/>
    <w:rsid w:val="004F4315"/>
    <w:rsid w:val="004F44D0"/>
    <w:rsid w:val="004F4EDE"/>
    <w:rsid w:val="004F591F"/>
    <w:rsid w:val="00500DA9"/>
    <w:rsid w:val="00501676"/>
    <w:rsid w:val="005028A8"/>
    <w:rsid w:val="00503422"/>
    <w:rsid w:val="005052D8"/>
    <w:rsid w:val="005059B3"/>
    <w:rsid w:val="00505A49"/>
    <w:rsid w:val="00505CBB"/>
    <w:rsid w:val="005067F0"/>
    <w:rsid w:val="00510434"/>
    <w:rsid w:val="00511656"/>
    <w:rsid w:val="005116D6"/>
    <w:rsid w:val="005117E6"/>
    <w:rsid w:val="00512186"/>
    <w:rsid w:val="00512847"/>
    <w:rsid w:val="00513458"/>
    <w:rsid w:val="005144C2"/>
    <w:rsid w:val="005149F1"/>
    <w:rsid w:val="00514E64"/>
    <w:rsid w:val="0051542D"/>
    <w:rsid w:val="00515EFC"/>
    <w:rsid w:val="0051605F"/>
    <w:rsid w:val="0051664C"/>
    <w:rsid w:val="00517B45"/>
    <w:rsid w:val="00520F75"/>
    <w:rsid w:val="00521852"/>
    <w:rsid w:val="005226B0"/>
    <w:rsid w:val="00522928"/>
    <w:rsid w:val="00524025"/>
    <w:rsid w:val="0052485B"/>
    <w:rsid w:val="00526C52"/>
    <w:rsid w:val="00527452"/>
    <w:rsid w:val="0052760F"/>
    <w:rsid w:val="00527B35"/>
    <w:rsid w:val="0053032B"/>
    <w:rsid w:val="00530C8E"/>
    <w:rsid w:val="005313C0"/>
    <w:rsid w:val="005316BE"/>
    <w:rsid w:val="005321A4"/>
    <w:rsid w:val="0053365C"/>
    <w:rsid w:val="00533BF4"/>
    <w:rsid w:val="005357E8"/>
    <w:rsid w:val="005360A2"/>
    <w:rsid w:val="0053615B"/>
    <w:rsid w:val="00536589"/>
    <w:rsid w:val="0053667F"/>
    <w:rsid w:val="005367FC"/>
    <w:rsid w:val="00536B5F"/>
    <w:rsid w:val="00536B77"/>
    <w:rsid w:val="00536E79"/>
    <w:rsid w:val="00536F92"/>
    <w:rsid w:val="00537341"/>
    <w:rsid w:val="0053751E"/>
    <w:rsid w:val="00537739"/>
    <w:rsid w:val="0054019E"/>
    <w:rsid w:val="005414D3"/>
    <w:rsid w:val="005415E5"/>
    <w:rsid w:val="00542DC8"/>
    <w:rsid w:val="00543EBA"/>
    <w:rsid w:val="005441DD"/>
    <w:rsid w:val="0054521D"/>
    <w:rsid w:val="005454F1"/>
    <w:rsid w:val="00546205"/>
    <w:rsid w:val="00546F10"/>
    <w:rsid w:val="00546F35"/>
    <w:rsid w:val="00547785"/>
    <w:rsid w:val="005515A0"/>
    <w:rsid w:val="00551908"/>
    <w:rsid w:val="00551D6C"/>
    <w:rsid w:val="00552B3C"/>
    <w:rsid w:val="00552FED"/>
    <w:rsid w:val="0055349B"/>
    <w:rsid w:val="00554252"/>
    <w:rsid w:val="00555955"/>
    <w:rsid w:val="0055666F"/>
    <w:rsid w:val="00556BB2"/>
    <w:rsid w:val="005573BA"/>
    <w:rsid w:val="00560198"/>
    <w:rsid w:val="0056024B"/>
    <w:rsid w:val="00560C40"/>
    <w:rsid w:val="005617AC"/>
    <w:rsid w:val="005617D3"/>
    <w:rsid w:val="005625B0"/>
    <w:rsid w:val="00562E87"/>
    <w:rsid w:val="00563163"/>
    <w:rsid w:val="00563910"/>
    <w:rsid w:val="00564976"/>
    <w:rsid w:val="005653E7"/>
    <w:rsid w:val="0056542A"/>
    <w:rsid w:val="00565963"/>
    <w:rsid w:val="00565FA7"/>
    <w:rsid w:val="00566023"/>
    <w:rsid w:val="0057024F"/>
    <w:rsid w:val="00570305"/>
    <w:rsid w:val="00570328"/>
    <w:rsid w:val="0057036F"/>
    <w:rsid w:val="0057060B"/>
    <w:rsid w:val="005707C3"/>
    <w:rsid w:val="00570BE6"/>
    <w:rsid w:val="005722E1"/>
    <w:rsid w:val="00572699"/>
    <w:rsid w:val="00572D27"/>
    <w:rsid w:val="0057461A"/>
    <w:rsid w:val="005748E2"/>
    <w:rsid w:val="00575EB2"/>
    <w:rsid w:val="00576385"/>
    <w:rsid w:val="0057662F"/>
    <w:rsid w:val="00576819"/>
    <w:rsid w:val="00577DAD"/>
    <w:rsid w:val="00577E3C"/>
    <w:rsid w:val="0058032C"/>
    <w:rsid w:val="00581ACC"/>
    <w:rsid w:val="00581F9C"/>
    <w:rsid w:val="00584AE8"/>
    <w:rsid w:val="005865F5"/>
    <w:rsid w:val="00587B47"/>
    <w:rsid w:val="00587BC6"/>
    <w:rsid w:val="00591208"/>
    <w:rsid w:val="00591652"/>
    <w:rsid w:val="00591F05"/>
    <w:rsid w:val="0059209A"/>
    <w:rsid w:val="0059226B"/>
    <w:rsid w:val="005924BA"/>
    <w:rsid w:val="00593065"/>
    <w:rsid w:val="0059346C"/>
    <w:rsid w:val="00593563"/>
    <w:rsid w:val="0059360B"/>
    <w:rsid w:val="00593CA1"/>
    <w:rsid w:val="0059683D"/>
    <w:rsid w:val="00596DE5"/>
    <w:rsid w:val="00597186"/>
    <w:rsid w:val="00597212"/>
    <w:rsid w:val="0059766C"/>
    <w:rsid w:val="005A0458"/>
    <w:rsid w:val="005A31B8"/>
    <w:rsid w:val="005A354B"/>
    <w:rsid w:val="005A356D"/>
    <w:rsid w:val="005A35E4"/>
    <w:rsid w:val="005A5C92"/>
    <w:rsid w:val="005A5CB3"/>
    <w:rsid w:val="005A683A"/>
    <w:rsid w:val="005A7092"/>
    <w:rsid w:val="005A791B"/>
    <w:rsid w:val="005B01EE"/>
    <w:rsid w:val="005B04E1"/>
    <w:rsid w:val="005B106B"/>
    <w:rsid w:val="005B13BB"/>
    <w:rsid w:val="005B179C"/>
    <w:rsid w:val="005B32A5"/>
    <w:rsid w:val="005B3362"/>
    <w:rsid w:val="005B4186"/>
    <w:rsid w:val="005B66B4"/>
    <w:rsid w:val="005C0248"/>
    <w:rsid w:val="005C1577"/>
    <w:rsid w:val="005C1DBC"/>
    <w:rsid w:val="005C1E96"/>
    <w:rsid w:val="005C2EF7"/>
    <w:rsid w:val="005C37FB"/>
    <w:rsid w:val="005C4686"/>
    <w:rsid w:val="005C469C"/>
    <w:rsid w:val="005C5356"/>
    <w:rsid w:val="005C6CCA"/>
    <w:rsid w:val="005C6F02"/>
    <w:rsid w:val="005C6FE9"/>
    <w:rsid w:val="005C71C9"/>
    <w:rsid w:val="005C7237"/>
    <w:rsid w:val="005C7CAB"/>
    <w:rsid w:val="005C7D04"/>
    <w:rsid w:val="005C7FB2"/>
    <w:rsid w:val="005D11D7"/>
    <w:rsid w:val="005D1C4E"/>
    <w:rsid w:val="005D1F18"/>
    <w:rsid w:val="005D26DA"/>
    <w:rsid w:val="005D4542"/>
    <w:rsid w:val="005D4DD0"/>
    <w:rsid w:val="005D543A"/>
    <w:rsid w:val="005D6C8C"/>
    <w:rsid w:val="005D73A6"/>
    <w:rsid w:val="005D7820"/>
    <w:rsid w:val="005D7DEA"/>
    <w:rsid w:val="005E02A3"/>
    <w:rsid w:val="005E0882"/>
    <w:rsid w:val="005E0F3D"/>
    <w:rsid w:val="005E1363"/>
    <w:rsid w:val="005E1C38"/>
    <w:rsid w:val="005E1CA8"/>
    <w:rsid w:val="005E1DD0"/>
    <w:rsid w:val="005E1EC9"/>
    <w:rsid w:val="005E285E"/>
    <w:rsid w:val="005E3638"/>
    <w:rsid w:val="005E368B"/>
    <w:rsid w:val="005E3AE6"/>
    <w:rsid w:val="005E45E3"/>
    <w:rsid w:val="005E55D2"/>
    <w:rsid w:val="005E5D63"/>
    <w:rsid w:val="005E5F01"/>
    <w:rsid w:val="005E6648"/>
    <w:rsid w:val="005F0598"/>
    <w:rsid w:val="005F0819"/>
    <w:rsid w:val="005F0854"/>
    <w:rsid w:val="005F08AD"/>
    <w:rsid w:val="005F16DB"/>
    <w:rsid w:val="005F271C"/>
    <w:rsid w:val="005F2ECB"/>
    <w:rsid w:val="005F304D"/>
    <w:rsid w:val="005F45D8"/>
    <w:rsid w:val="005F4C90"/>
    <w:rsid w:val="005F5392"/>
    <w:rsid w:val="005F5765"/>
    <w:rsid w:val="005F5F41"/>
    <w:rsid w:val="005F6321"/>
    <w:rsid w:val="005F7DBE"/>
    <w:rsid w:val="005F7FF6"/>
    <w:rsid w:val="00600687"/>
    <w:rsid w:val="00601021"/>
    <w:rsid w:val="00601571"/>
    <w:rsid w:val="00602439"/>
    <w:rsid w:val="00603964"/>
    <w:rsid w:val="00604BB4"/>
    <w:rsid w:val="00604E5E"/>
    <w:rsid w:val="00605030"/>
    <w:rsid w:val="00606828"/>
    <w:rsid w:val="00607A42"/>
    <w:rsid w:val="00607D52"/>
    <w:rsid w:val="00610415"/>
    <w:rsid w:val="00611CD5"/>
    <w:rsid w:val="00611D28"/>
    <w:rsid w:val="00611FFF"/>
    <w:rsid w:val="00612FA3"/>
    <w:rsid w:val="00613B4C"/>
    <w:rsid w:val="00613D76"/>
    <w:rsid w:val="00614651"/>
    <w:rsid w:val="006156D9"/>
    <w:rsid w:val="00615F5E"/>
    <w:rsid w:val="006162BF"/>
    <w:rsid w:val="00616765"/>
    <w:rsid w:val="00616A39"/>
    <w:rsid w:val="00616C55"/>
    <w:rsid w:val="00617C7C"/>
    <w:rsid w:val="0062037A"/>
    <w:rsid w:val="0062069F"/>
    <w:rsid w:val="006213E5"/>
    <w:rsid w:val="00622530"/>
    <w:rsid w:val="0062299B"/>
    <w:rsid w:val="00623AE3"/>
    <w:rsid w:val="00623B41"/>
    <w:rsid w:val="00623BAF"/>
    <w:rsid w:val="006244DB"/>
    <w:rsid w:val="0062472E"/>
    <w:rsid w:val="0062530A"/>
    <w:rsid w:val="006259FF"/>
    <w:rsid w:val="00626628"/>
    <w:rsid w:val="00626962"/>
    <w:rsid w:val="006273A0"/>
    <w:rsid w:val="006274A1"/>
    <w:rsid w:val="00627A68"/>
    <w:rsid w:val="006303FB"/>
    <w:rsid w:val="0063044C"/>
    <w:rsid w:val="0063048E"/>
    <w:rsid w:val="006315D1"/>
    <w:rsid w:val="00631C58"/>
    <w:rsid w:val="00631C79"/>
    <w:rsid w:val="00631DD7"/>
    <w:rsid w:val="00632444"/>
    <w:rsid w:val="00632469"/>
    <w:rsid w:val="00632733"/>
    <w:rsid w:val="0063278E"/>
    <w:rsid w:val="0063291C"/>
    <w:rsid w:val="00632B10"/>
    <w:rsid w:val="00632EDC"/>
    <w:rsid w:val="00632F2F"/>
    <w:rsid w:val="006335F5"/>
    <w:rsid w:val="00633A2F"/>
    <w:rsid w:val="00633FBB"/>
    <w:rsid w:val="0063494E"/>
    <w:rsid w:val="006365C2"/>
    <w:rsid w:val="0063693F"/>
    <w:rsid w:val="006369E7"/>
    <w:rsid w:val="0063739C"/>
    <w:rsid w:val="0063753A"/>
    <w:rsid w:val="0064201D"/>
    <w:rsid w:val="0064225F"/>
    <w:rsid w:val="00642F40"/>
    <w:rsid w:val="006433FA"/>
    <w:rsid w:val="00645723"/>
    <w:rsid w:val="00645905"/>
    <w:rsid w:val="006463FA"/>
    <w:rsid w:val="00646890"/>
    <w:rsid w:val="006476D9"/>
    <w:rsid w:val="00651A22"/>
    <w:rsid w:val="00651CC7"/>
    <w:rsid w:val="00651EE5"/>
    <w:rsid w:val="00652341"/>
    <w:rsid w:val="00652723"/>
    <w:rsid w:val="00653BC0"/>
    <w:rsid w:val="00654762"/>
    <w:rsid w:val="00655630"/>
    <w:rsid w:val="00655EB4"/>
    <w:rsid w:val="00655F9D"/>
    <w:rsid w:val="00657D43"/>
    <w:rsid w:val="00660E9A"/>
    <w:rsid w:val="0066158B"/>
    <w:rsid w:val="006616AC"/>
    <w:rsid w:val="00661817"/>
    <w:rsid w:val="00662397"/>
    <w:rsid w:val="00663150"/>
    <w:rsid w:val="00664605"/>
    <w:rsid w:val="006647A5"/>
    <w:rsid w:val="006650B8"/>
    <w:rsid w:val="006652E2"/>
    <w:rsid w:val="00665319"/>
    <w:rsid w:val="0066605A"/>
    <w:rsid w:val="006666A0"/>
    <w:rsid w:val="006677B0"/>
    <w:rsid w:val="00667D19"/>
    <w:rsid w:val="00671102"/>
    <w:rsid w:val="0067255F"/>
    <w:rsid w:val="00672F92"/>
    <w:rsid w:val="0067317D"/>
    <w:rsid w:val="00673511"/>
    <w:rsid w:val="00673841"/>
    <w:rsid w:val="006746DA"/>
    <w:rsid w:val="006752CB"/>
    <w:rsid w:val="006752EF"/>
    <w:rsid w:val="00675458"/>
    <w:rsid w:val="006769AA"/>
    <w:rsid w:val="00680506"/>
    <w:rsid w:val="00680BA6"/>
    <w:rsid w:val="00681204"/>
    <w:rsid w:val="006813A0"/>
    <w:rsid w:val="00682AD9"/>
    <w:rsid w:val="00682D33"/>
    <w:rsid w:val="00682F89"/>
    <w:rsid w:val="00683040"/>
    <w:rsid w:val="006836A8"/>
    <w:rsid w:val="006836FC"/>
    <w:rsid w:val="00683AE5"/>
    <w:rsid w:val="006856A5"/>
    <w:rsid w:val="006861C2"/>
    <w:rsid w:val="0068689A"/>
    <w:rsid w:val="00686FEF"/>
    <w:rsid w:val="00687866"/>
    <w:rsid w:val="00690879"/>
    <w:rsid w:val="00692BCA"/>
    <w:rsid w:val="00693837"/>
    <w:rsid w:val="00694674"/>
    <w:rsid w:val="00694804"/>
    <w:rsid w:val="00695E3A"/>
    <w:rsid w:val="006960F5"/>
    <w:rsid w:val="00696453"/>
    <w:rsid w:val="00696CE1"/>
    <w:rsid w:val="006971BC"/>
    <w:rsid w:val="00697EB7"/>
    <w:rsid w:val="006A023C"/>
    <w:rsid w:val="006A07C7"/>
    <w:rsid w:val="006A107E"/>
    <w:rsid w:val="006A15A8"/>
    <w:rsid w:val="006A1AAF"/>
    <w:rsid w:val="006A1E2F"/>
    <w:rsid w:val="006A2529"/>
    <w:rsid w:val="006A3022"/>
    <w:rsid w:val="006A37C8"/>
    <w:rsid w:val="006A3ED9"/>
    <w:rsid w:val="006A44A1"/>
    <w:rsid w:val="006A6802"/>
    <w:rsid w:val="006A742C"/>
    <w:rsid w:val="006A7CD4"/>
    <w:rsid w:val="006B09C2"/>
    <w:rsid w:val="006B0ACF"/>
    <w:rsid w:val="006B22DA"/>
    <w:rsid w:val="006B3266"/>
    <w:rsid w:val="006B33C6"/>
    <w:rsid w:val="006B4261"/>
    <w:rsid w:val="006B4A38"/>
    <w:rsid w:val="006B4A95"/>
    <w:rsid w:val="006B55F7"/>
    <w:rsid w:val="006B6F9C"/>
    <w:rsid w:val="006B77AB"/>
    <w:rsid w:val="006C0073"/>
    <w:rsid w:val="006C0D21"/>
    <w:rsid w:val="006C1180"/>
    <w:rsid w:val="006C17EC"/>
    <w:rsid w:val="006C1F5B"/>
    <w:rsid w:val="006C3085"/>
    <w:rsid w:val="006C3923"/>
    <w:rsid w:val="006C617E"/>
    <w:rsid w:val="006C6366"/>
    <w:rsid w:val="006C6AFC"/>
    <w:rsid w:val="006C6EA4"/>
    <w:rsid w:val="006C761B"/>
    <w:rsid w:val="006D0B40"/>
    <w:rsid w:val="006D0BAE"/>
    <w:rsid w:val="006D1665"/>
    <w:rsid w:val="006D1794"/>
    <w:rsid w:val="006D275B"/>
    <w:rsid w:val="006D357C"/>
    <w:rsid w:val="006D3767"/>
    <w:rsid w:val="006D3F9C"/>
    <w:rsid w:val="006D45EE"/>
    <w:rsid w:val="006D49CE"/>
    <w:rsid w:val="006D4FDD"/>
    <w:rsid w:val="006D529F"/>
    <w:rsid w:val="006D550E"/>
    <w:rsid w:val="006D5A4C"/>
    <w:rsid w:val="006D5A74"/>
    <w:rsid w:val="006D5F17"/>
    <w:rsid w:val="006D6DE3"/>
    <w:rsid w:val="006D7B16"/>
    <w:rsid w:val="006E06CA"/>
    <w:rsid w:val="006E0AFE"/>
    <w:rsid w:val="006E286B"/>
    <w:rsid w:val="006E3FD9"/>
    <w:rsid w:val="006E41F7"/>
    <w:rsid w:val="006E4421"/>
    <w:rsid w:val="006E4889"/>
    <w:rsid w:val="006E496D"/>
    <w:rsid w:val="006E4D95"/>
    <w:rsid w:val="006E58C1"/>
    <w:rsid w:val="006E62F6"/>
    <w:rsid w:val="006E6D26"/>
    <w:rsid w:val="006E7A3B"/>
    <w:rsid w:val="006F0BEE"/>
    <w:rsid w:val="006F1207"/>
    <w:rsid w:val="006F1D46"/>
    <w:rsid w:val="006F22B9"/>
    <w:rsid w:val="006F24E2"/>
    <w:rsid w:val="006F256C"/>
    <w:rsid w:val="006F279B"/>
    <w:rsid w:val="006F2D51"/>
    <w:rsid w:val="006F3205"/>
    <w:rsid w:val="006F3252"/>
    <w:rsid w:val="006F421C"/>
    <w:rsid w:val="006F463D"/>
    <w:rsid w:val="006F52D4"/>
    <w:rsid w:val="006F5644"/>
    <w:rsid w:val="006F7286"/>
    <w:rsid w:val="006F795F"/>
    <w:rsid w:val="007000F8"/>
    <w:rsid w:val="00700CDA"/>
    <w:rsid w:val="00701720"/>
    <w:rsid w:val="00702719"/>
    <w:rsid w:val="00703491"/>
    <w:rsid w:val="00703DDD"/>
    <w:rsid w:val="007042B8"/>
    <w:rsid w:val="00705210"/>
    <w:rsid w:val="007057CA"/>
    <w:rsid w:val="007058E0"/>
    <w:rsid w:val="00705EA4"/>
    <w:rsid w:val="00706F1B"/>
    <w:rsid w:val="007101B6"/>
    <w:rsid w:val="00710814"/>
    <w:rsid w:val="00710B8F"/>
    <w:rsid w:val="00710C30"/>
    <w:rsid w:val="0071175F"/>
    <w:rsid w:val="00711B16"/>
    <w:rsid w:val="00712486"/>
    <w:rsid w:val="00712626"/>
    <w:rsid w:val="00713892"/>
    <w:rsid w:val="00713E26"/>
    <w:rsid w:val="00714C9C"/>
    <w:rsid w:val="00715F41"/>
    <w:rsid w:val="007162C8"/>
    <w:rsid w:val="00717774"/>
    <w:rsid w:val="00717ABC"/>
    <w:rsid w:val="00717DDC"/>
    <w:rsid w:val="00717ECE"/>
    <w:rsid w:val="00721A56"/>
    <w:rsid w:val="00721BA3"/>
    <w:rsid w:val="00721E1B"/>
    <w:rsid w:val="0072210F"/>
    <w:rsid w:val="00723246"/>
    <w:rsid w:val="00724951"/>
    <w:rsid w:val="007259BE"/>
    <w:rsid w:val="007261EE"/>
    <w:rsid w:val="007265C3"/>
    <w:rsid w:val="007275DE"/>
    <w:rsid w:val="007279A3"/>
    <w:rsid w:val="00727E4E"/>
    <w:rsid w:val="00730B70"/>
    <w:rsid w:val="00732215"/>
    <w:rsid w:val="0073254E"/>
    <w:rsid w:val="007339F3"/>
    <w:rsid w:val="007344A6"/>
    <w:rsid w:val="0073457B"/>
    <w:rsid w:val="0073535E"/>
    <w:rsid w:val="007357B4"/>
    <w:rsid w:val="00735ACE"/>
    <w:rsid w:val="00735F72"/>
    <w:rsid w:val="00735F8D"/>
    <w:rsid w:val="00736A8E"/>
    <w:rsid w:val="00736B2A"/>
    <w:rsid w:val="00737607"/>
    <w:rsid w:val="00737C73"/>
    <w:rsid w:val="00737EFA"/>
    <w:rsid w:val="00740CE1"/>
    <w:rsid w:val="00742197"/>
    <w:rsid w:val="00743147"/>
    <w:rsid w:val="00744E85"/>
    <w:rsid w:val="00745E7D"/>
    <w:rsid w:val="00746354"/>
    <w:rsid w:val="007465A7"/>
    <w:rsid w:val="00746868"/>
    <w:rsid w:val="00746C68"/>
    <w:rsid w:val="007476A1"/>
    <w:rsid w:val="00750EC4"/>
    <w:rsid w:val="00751262"/>
    <w:rsid w:val="007519AB"/>
    <w:rsid w:val="00752ABA"/>
    <w:rsid w:val="00752D80"/>
    <w:rsid w:val="00753A0D"/>
    <w:rsid w:val="00753A1B"/>
    <w:rsid w:val="00753F2F"/>
    <w:rsid w:val="007547FE"/>
    <w:rsid w:val="00754D1D"/>
    <w:rsid w:val="00755024"/>
    <w:rsid w:val="00755E06"/>
    <w:rsid w:val="00755F24"/>
    <w:rsid w:val="0075621D"/>
    <w:rsid w:val="00756397"/>
    <w:rsid w:val="0075668F"/>
    <w:rsid w:val="007570FF"/>
    <w:rsid w:val="007579F5"/>
    <w:rsid w:val="00757E1F"/>
    <w:rsid w:val="00760446"/>
    <w:rsid w:val="00761059"/>
    <w:rsid w:val="007615B0"/>
    <w:rsid w:val="00761B88"/>
    <w:rsid w:val="00761E02"/>
    <w:rsid w:val="00761F6D"/>
    <w:rsid w:val="00764D5A"/>
    <w:rsid w:val="00765C07"/>
    <w:rsid w:val="0076685E"/>
    <w:rsid w:val="00766F22"/>
    <w:rsid w:val="00767055"/>
    <w:rsid w:val="00767A60"/>
    <w:rsid w:val="00771C8F"/>
    <w:rsid w:val="0077218F"/>
    <w:rsid w:val="00772524"/>
    <w:rsid w:val="0077299A"/>
    <w:rsid w:val="00773337"/>
    <w:rsid w:val="007744BC"/>
    <w:rsid w:val="007745CF"/>
    <w:rsid w:val="00774B90"/>
    <w:rsid w:val="00774DE9"/>
    <w:rsid w:val="00775779"/>
    <w:rsid w:val="00775DA1"/>
    <w:rsid w:val="0077640D"/>
    <w:rsid w:val="00776C1C"/>
    <w:rsid w:val="00777255"/>
    <w:rsid w:val="00780426"/>
    <w:rsid w:val="00780A1F"/>
    <w:rsid w:val="00780D32"/>
    <w:rsid w:val="007814FE"/>
    <w:rsid w:val="0078167E"/>
    <w:rsid w:val="00781F5E"/>
    <w:rsid w:val="007831FE"/>
    <w:rsid w:val="00783498"/>
    <w:rsid w:val="00783F52"/>
    <w:rsid w:val="00784B3C"/>
    <w:rsid w:val="00785581"/>
    <w:rsid w:val="00786896"/>
    <w:rsid w:val="0079098F"/>
    <w:rsid w:val="007915C7"/>
    <w:rsid w:val="00791B70"/>
    <w:rsid w:val="00792EC8"/>
    <w:rsid w:val="007937E4"/>
    <w:rsid w:val="00793AB6"/>
    <w:rsid w:val="00793DC6"/>
    <w:rsid w:val="0079434E"/>
    <w:rsid w:val="00795AAF"/>
    <w:rsid w:val="0079671D"/>
    <w:rsid w:val="00796F66"/>
    <w:rsid w:val="007972D2"/>
    <w:rsid w:val="007975B3"/>
    <w:rsid w:val="007A0909"/>
    <w:rsid w:val="007A120D"/>
    <w:rsid w:val="007A159E"/>
    <w:rsid w:val="007A29D2"/>
    <w:rsid w:val="007A332C"/>
    <w:rsid w:val="007A4381"/>
    <w:rsid w:val="007A5A8B"/>
    <w:rsid w:val="007A6269"/>
    <w:rsid w:val="007A6B5B"/>
    <w:rsid w:val="007A6CD1"/>
    <w:rsid w:val="007A70E2"/>
    <w:rsid w:val="007A75A6"/>
    <w:rsid w:val="007B09BB"/>
    <w:rsid w:val="007B0AB9"/>
    <w:rsid w:val="007B2944"/>
    <w:rsid w:val="007B34A0"/>
    <w:rsid w:val="007B3D09"/>
    <w:rsid w:val="007B45FE"/>
    <w:rsid w:val="007B49ED"/>
    <w:rsid w:val="007B521B"/>
    <w:rsid w:val="007B5AC7"/>
    <w:rsid w:val="007B76B5"/>
    <w:rsid w:val="007C081D"/>
    <w:rsid w:val="007C0B67"/>
    <w:rsid w:val="007C0FFA"/>
    <w:rsid w:val="007C2278"/>
    <w:rsid w:val="007C3504"/>
    <w:rsid w:val="007C50BF"/>
    <w:rsid w:val="007C5361"/>
    <w:rsid w:val="007C5508"/>
    <w:rsid w:val="007C57E5"/>
    <w:rsid w:val="007C5A0F"/>
    <w:rsid w:val="007C62B2"/>
    <w:rsid w:val="007C65BB"/>
    <w:rsid w:val="007C6BB8"/>
    <w:rsid w:val="007C755F"/>
    <w:rsid w:val="007D0E4A"/>
    <w:rsid w:val="007D1181"/>
    <w:rsid w:val="007D1EC2"/>
    <w:rsid w:val="007D244A"/>
    <w:rsid w:val="007D25E6"/>
    <w:rsid w:val="007D276B"/>
    <w:rsid w:val="007D2F5C"/>
    <w:rsid w:val="007D3582"/>
    <w:rsid w:val="007D3840"/>
    <w:rsid w:val="007D471F"/>
    <w:rsid w:val="007D774F"/>
    <w:rsid w:val="007D7B0F"/>
    <w:rsid w:val="007D7E87"/>
    <w:rsid w:val="007E0164"/>
    <w:rsid w:val="007E02C4"/>
    <w:rsid w:val="007E12EA"/>
    <w:rsid w:val="007E2D5A"/>
    <w:rsid w:val="007E3105"/>
    <w:rsid w:val="007E319D"/>
    <w:rsid w:val="007E3286"/>
    <w:rsid w:val="007E3CE7"/>
    <w:rsid w:val="007E40AF"/>
    <w:rsid w:val="007E49D8"/>
    <w:rsid w:val="007E4B76"/>
    <w:rsid w:val="007E549E"/>
    <w:rsid w:val="007E5C03"/>
    <w:rsid w:val="007E5EA2"/>
    <w:rsid w:val="007E651F"/>
    <w:rsid w:val="007E6535"/>
    <w:rsid w:val="007E6C3E"/>
    <w:rsid w:val="007F0EDB"/>
    <w:rsid w:val="007F1D5C"/>
    <w:rsid w:val="007F20AF"/>
    <w:rsid w:val="007F2822"/>
    <w:rsid w:val="007F2EFB"/>
    <w:rsid w:val="007F3462"/>
    <w:rsid w:val="007F3C75"/>
    <w:rsid w:val="007F4243"/>
    <w:rsid w:val="007F5658"/>
    <w:rsid w:val="007F64BF"/>
    <w:rsid w:val="007F6567"/>
    <w:rsid w:val="007F6C8E"/>
    <w:rsid w:val="007F7296"/>
    <w:rsid w:val="007F7B50"/>
    <w:rsid w:val="00800A12"/>
    <w:rsid w:val="00800B88"/>
    <w:rsid w:val="00800DDD"/>
    <w:rsid w:val="00801642"/>
    <w:rsid w:val="0080172C"/>
    <w:rsid w:val="00803EAF"/>
    <w:rsid w:val="008040BB"/>
    <w:rsid w:val="00804CBA"/>
    <w:rsid w:val="00804FFF"/>
    <w:rsid w:val="0080564B"/>
    <w:rsid w:val="0080585A"/>
    <w:rsid w:val="00805DB7"/>
    <w:rsid w:val="008064AD"/>
    <w:rsid w:val="00806833"/>
    <w:rsid w:val="00807213"/>
    <w:rsid w:val="00807D1B"/>
    <w:rsid w:val="00810392"/>
    <w:rsid w:val="008106C8"/>
    <w:rsid w:val="00811154"/>
    <w:rsid w:val="00811398"/>
    <w:rsid w:val="008118D4"/>
    <w:rsid w:val="00812640"/>
    <w:rsid w:val="00812B67"/>
    <w:rsid w:val="00813D43"/>
    <w:rsid w:val="00815380"/>
    <w:rsid w:val="008166F4"/>
    <w:rsid w:val="00816E2A"/>
    <w:rsid w:val="00817527"/>
    <w:rsid w:val="008176F1"/>
    <w:rsid w:val="0082173C"/>
    <w:rsid w:val="0082182B"/>
    <w:rsid w:val="008219C1"/>
    <w:rsid w:val="008220EF"/>
    <w:rsid w:val="008228AA"/>
    <w:rsid w:val="008228DA"/>
    <w:rsid w:val="00823066"/>
    <w:rsid w:val="00823AEE"/>
    <w:rsid w:val="00824B7D"/>
    <w:rsid w:val="00824F77"/>
    <w:rsid w:val="0082571C"/>
    <w:rsid w:val="00827E27"/>
    <w:rsid w:val="0083017F"/>
    <w:rsid w:val="00832749"/>
    <w:rsid w:val="00832AC0"/>
    <w:rsid w:val="00832CC4"/>
    <w:rsid w:val="008333AC"/>
    <w:rsid w:val="00833CD6"/>
    <w:rsid w:val="008343BE"/>
    <w:rsid w:val="00835711"/>
    <w:rsid w:val="00837073"/>
    <w:rsid w:val="008370A9"/>
    <w:rsid w:val="00837D93"/>
    <w:rsid w:val="008404C8"/>
    <w:rsid w:val="00840788"/>
    <w:rsid w:val="008410DB"/>
    <w:rsid w:val="00841D5B"/>
    <w:rsid w:val="00842988"/>
    <w:rsid w:val="008433BF"/>
    <w:rsid w:val="008437DC"/>
    <w:rsid w:val="00844949"/>
    <w:rsid w:val="00844AFC"/>
    <w:rsid w:val="00844B6C"/>
    <w:rsid w:val="008452D8"/>
    <w:rsid w:val="0084654F"/>
    <w:rsid w:val="00846B61"/>
    <w:rsid w:val="00847E4A"/>
    <w:rsid w:val="008503B6"/>
    <w:rsid w:val="008511B4"/>
    <w:rsid w:val="008520AA"/>
    <w:rsid w:val="00852593"/>
    <w:rsid w:val="00854696"/>
    <w:rsid w:val="00855BA2"/>
    <w:rsid w:val="008564E7"/>
    <w:rsid w:val="00856D4D"/>
    <w:rsid w:val="00857C54"/>
    <w:rsid w:val="00861A73"/>
    <w:rsid w:val="008623C6"/>
    <w:rsid w:val="008624E6"/>
    <w:rsid w:val="008631B4"/>
    <w:rsid w:val="008640FE"/>
    <w:rsid w:val="0086448F"/>
    <w:rsid w:val="00864BB8"/>
    <w:rsid w:val="00864C8B"/>
    <w:rsid w:val="008653B6"/>
    <w:rsid w:val="008655D8"/>
    <w:rsid w:val="008661FE"/>
    <w:rsid w:val="00867C9B"/>
    <w:rsid w:val="008709BD"/>
    <w:rsid w:val="00870CBE"/>
    <w:rsid w:val="00871880"/>
    <w:rsid w:val="00871DFC"/>
    <w:rsid w:val="00872833"/>
    <w:rsid w:val="00873505"/>
    <w:rsid w:val="00873B1B"/>
    <w:rsid w:val="0087437C"/>
    <w:rsid w:val="008743EE"/>
    <w:rsid w:val="00874BEA"/>
    <w:rsid w:val="0087506A"/>
    <w:rsid w:val="00875A65"/>
    <w:rsid w:val="00875E05"/>
    <w:rsid w:val="0087636C"/>
    <w:rsid w:val="0087638B"/>
    <w:rsid w:val="0087767A"/>
    <w:rsid w:val="0087770A"/>
    <w:rsid w:val="00877949"/>
    <w:rsid w:val="00877D06"/>
    <w:rsid w:val="00880E9F"/>
    <w:rsid w:val="00881CA8"/>
    <w:rsid w:val="00881D24"/>
    <w:rsid w:val="00882F02"/>
    <w:rsid w:val="008830AF"/>
    <w:rsid w:val="00883A31"/>
    <w:rsid w:val="00884CE0"/>
    <w:rsid w:val="008855CD"/>
    <w:rsid w:val="008856B5"/>
    <w:rsid w:val="008857C6"/>
    <w:rsid w:val="00885CD0"/>
    <w:rsid w:val="00886233"/>
    <w:rsid w:val="00887191"/>
    <w:rsid w:val="008876AE"/>
    <w:rsid w:val="00887F0B"/>
    <w:rsid w:val="008913BC"/>
    <w:rsid w:val="00891F38"/>
    <w:rsid w:val="00894328"/>
    <w:rsid w:val="00894D76"/>
    <w:rsid w:val="008951C7"/>
    <w:rsid w:val="00895F5C"/>
    <w:rsid w:val="00896272"/>
    <w:rsid w:val="00897071"/>
    <w:rsid w:val="00897E4F"/>
    <w:rsid w:val="008A0314"/>
    <w:rsid w:val="008A0587"/>
    <w:rsid w:val="008A07A4"/>
    <w:rsid w:val="008A15FF"/>
    <w:rsid w:val="008A19E7"/>
    <w:rsid w:val="008A20BA"/>
    <w:rsid w:val="008A2541"/>
    <w:rsid w:val="008A2AD3"/>
    <w:rsid w:val="008A30CE"/>
    <w:rsid w:val="008A54B7"/>
    <w:rsid w:val="008A58B9"/>
    <w:rsid w:val="008A5B31"/>
    <w:rsid w:val="008A6647"/>
    <w:rsid w:val="008A6E3B"/>
    <w:rsid w:val="008A7186"/>
    <w:rsid w:val="008A723A"/>
    <w:rsid w:val="008B0A4B"/>
    <w:rsid w:val="008B103A"/>
    <w:rsid w:val="008B15A2"/>
    <w:rsid w:val="008B1B2B"/>
    <w:rsid w:val="008B2334"/>
    <w:rsid w:val="008B2EEF"/>
    <w:rsid w:val="008B3767"/>
    <w:rsid w:val="008B3FD6"/>
    <w:rsid w:val="008B47EE"/>
    <w:rsid w:val="008B5A70"/>
    <w:rsid w:val="008B5B5F"/>
    <w:rsid w:val="008B5C8D"/>
    <w:rsid w:val="008B71B2"/>
    <w:rsid w:val="008B79E0"/>
    <w:rsid w:val="008C01D3"/>
    <w:rsid w:val="008C106E"/>
    <w:rsid w:val="008C170B"/>
    <w:rsid w:val="008C2873"/>
    <w:rsid w:val="008C28BE"/>
    <w:rsid w:val="008C3B91"/>
    <w:rsid w:val="008C6129"/>
    <w:rsid w:val="008C6715"/>
    <w:rsid w:val="008C75D8"/>
    <w:rsid w:val="008D03C7"/>
    <w:rsid w:val="008D11C7"/>
    <w:rsid w:val="008D1D3F"/>
    <w:rsid w:val="008D1DF4"/>
    <w:rsid w:val="008D2308"/>
    <w:rsid w:val="008D28DF"/>
    <w:rsid w:val="008D3741"/>
    <w:rsid w:val="008D3775"/>
    <w:rsid w:val="008D50A7"/>
    <w:rsid w:val="008D5C8C"/>
    <w:rsid w:val="008D6211"/>
    <w:rsid w:val="008D75F0"/>
    <w:rsid w:val="008E0464"/>
    <w:rsid w:val="008E1385"/>
    <w:rsid w:val="008E17B6"/>
    <w:rsid w:val="008E3B23"/>
    <w:rsid w:val="008E4360"/>
    <w:rsid w:val="008E4CFB"/>
    <w:rsid w:val="008E52C6"/>
    <w:rsid w:val="008E60A2"/>
    <w:rsid w:val="008E711A"/>
    <w:rsid w:val="008F058A"/>
    <w:rsid w:val="008F2E31"/>
    <w:rsid w:val="008F3761"/>
    <w:rsid w:val="008F5158"/>
    <w:rsid w:val="008F5E2A"/>
    <w:rsid w:val="008F644A"/>
    <w:rsid w:val="008F659A"/>
    <w:rsid w:val="008F6627"/>
    <w:rsid w:val="008F6FC9"/>
    <w:rsid w:val="008F7436"/>
    <w:rsid w:val="00900992"/>
    <w:rsid w:val="00901810"/>
    <w:rsid w:val="009019BE"/>
    <w:rsid w:val="00901A30"/>
    <w:rsid w:val="00903D69"/>
    <w:rsid w:val="0090401A"/>
    <w:rsid w:val="009045B0"/>
    <w:rsid w:val="009052AF"/>
    <w:rsid w:val="009053F7"/>
    <w:rsid w:val="00905D1F"/>
    <w:rsid w:val="00907AEA"/>
    <w:rsid w:val="009107AF"/>
    <w:rsid w:val="009114C4"/>
    <w:rsid w:val="00911876"/>
    <w:rsid w:val="00913410"/>
    <w:rsid w:val="009136F0"/>
    <w:rsid w:val="0091402C"/>
    <w:rsid w:val="009142FB"/>
    <w:rsid w:val="00914409"/>
    <w:rsid w:val="00914883"/>
    <w:rsid w:val="00914C1F"/>
    <w:rsid w:val="00915E0B"/>
    <w:rsid w:val="0091604A"/>
    <w:rsid w:val="00917005"/>
    <w:rsid w:val="00917067"/>
    <w:rsid w:val="0092084B"/>
    <w:rsid w:val="00920F3F"/>
    <w:rsid w:val="0092223B"/>
    <w:rsid w:val="009228F3"/>
    <w:rsid w:val="00922AA5"/>
    <w:rsid w:val="009244A2"/>
    <w:rsid w:val="0092566E"/>
    <w:rsid w:val="00925D76"/>
    <w:rsid w:val="00925E42"/>
    <w:rsid w:val="009271F4"/>
    <w:rsid w:val="00927744"/>
    <w:rsid w:val="00930BE0"/>
    <w:rsid w:val="00930E32"/>
    <w:rsid w:val="00930FEF"/>
    <w:rsid w:val="00932152"/>
    <w:rsid w:val="009322F8"/>
    <w:rsid w:val="00932E12"/>
    <w:rsid w:val="00933C23"/>
    <w:rsid w:val="0093430F"/>
    <w:rsid w:val="00934B7D"/>
    <w:rsid w:val="00935211"/>
    <w:rsid w:val="0093734F"/>
    <w:rsid w:val="00937F22"/>
    <w:rsid w:val="00940194"/>
    <w:rsid w:val="00942010"/>
    <w:rsid w:val="009422F4"/>
    <w:rsid w:val="00942E82"/>
    <w:rsid w:val="00942F3B"/>
    <w:rsid w:val="0094320A"/>
    <w:rsid w:val="009439C0"/>
    <w:rsid w:val="00944769"/>
    <w:rsid w:val="00944A98"/>
    <w:rsid w:val="00944CBB"/>
    <w:rsid w:val="00945117"/>
    <w:rsid w:val="00945947"/>
    <w:rsid w:val="00945D38"/>
    <w:rsid w:val="00946B3C"/>
    <w:rsid w:val="00947065"/>
    <w:rsid w:val="00947B90"/>
    <w:rsid w:val="00951101"/>
    <w:rsid w:val="00951B58"/>
    <w:rsid w:val="00952662"/>
    <w:rsid w:val="00952D96"/>
    <w:rsid w:val="00952FEC"/>
    <w:rsid w:val="00953830"/>
    <w:rsid w:val="00954128"/>
    <w:rsid w:val="009545AF"/>
    <w:rsid w:val="00954F17"/>
    <w:rsid w:val="0095547F"/>
    <w:rsid w:val="00955790"/>
    <w:rsid w:val="0095794E"/>
    <w:rsid w:val="00957A2D"/>
    <w:rsid w:val="009603F0"/>
    <w:rsid w:val="00960B51"/>
    <w:rsid w:val="00961CB9"/>
    <w:rsid w:val="0096254B"/>
    <w:rsid w:val="00962AF2"/>
    <w:rsid w:val="00962B4A"/>
    <w:rsid w:val="00963AC5"/>
    <w:rsid w:val="00963D90"/>
    <w:rsid w:val="00964128"/>
    <w:rsid w:val="00964341"/>
    <w:rsid w:val="00965A44"/>
    <w:rsid w:val="00966347"/>
    <w:rsid w:val="00966452"/>
    <w:rsid w:val="00966804"/>
    <w:rsid w:val="00966A11"/>
    <w:rsid w:val="00966C05"/>
    <w:rsid w:val="00967034"/>
    <w:rsid w:val="00967375"/>
    <w:rsid w:val="00967ACE"/>
    <w:rsid w:val="00967D36"/>
    <w:rsid w:val="00970676"/>
    <w:rsid w:val="009712B7"/>
    <w:rsid w:val="00973A93"/>
    <w:rsid w:val="00973C37"/>
    <w:rsid w:val="009748CE"/>
    <w:rsid w:val="00974B78"/>
    <w:rsid w:val="00975CC1"/>
    <w:rsid w:val="0097609E"/>
    <w:rsid w:val="009764A0"/>
    <w:rsid w:val="009777BE"/>
    <w:rsid w:val="00977C90"/>
    <w:rsid w:val="00977DB2"/>
    <w:rsid w:val="00980C23"/>
    <w:rsid w:val="00981003"/>
    <w:rsid w:val="00981242"/>
    <w:rsid w:val="00981E01"/>
    <w:rsid w:val="00982135"/>
    <w:rsid w:val="009832B3"/>
    <w:rsid w:val="009836DD"/>
    <w:rsid w:val="00983A65"/>
    <w:rsid w:val="00983AAD"/>
    <w:rsid w:val="00986143"/>
    <w:rsid w:val="00986909"/>
    <w:rsid w:val="0098691C"/>
    <w:rsid w:val="00986C91"/>
    <w:rsid w:val="00987146"/>
    <w:rsid w:val="00987E6F"/>
    <w:rsid w:val="00993A5E"/>
    <w:rsid w:val="00994600"/>
    <w:rsid w:val="00994B67"/>
    <w:rsid w:val="00994BBF"/>
    <w:rsid w:val="00994F5A"/>
    <w:rsid w:val="00994F93"/>
    <w:rsid w:val="009973EB"/>
    <w:rsid w:val="009A0209"/>
    <w:rsid w:val="009A1FFB"/>
    <w:rsid w:val="009A27C2"/>
    <w:rsid w:val="009A2841"/>
    <w:rsid w:val="009A330E"/>
    <w:rsid w:val="009A3B91"/>
    <w:rsid w:val="009A3C71"/>
    <w:rsid w:val="009A52E9"/>
    <w:rsid w:val="009A57F0"/>
    <w:rsid w:val="009A5E6D"/>
    <w:rsid w:val="009A6B11"/>
    <w:rsid w:val="009A6BD3"/>
    <w:rsid w:val="009A73E9"/>
    <w:rsid w:val="009A7780"/>
    <w:rsid w:val="009A7BD6"/>
    <w:rsid w:val="009B0A3A"/>
    <w:rsid w:val="009B0AE0"/>
    <w:rsid w:val="009B21CE"/>
    <w:rsid w:val="009B2894"/>
    <w:rsid w:val="009B2F3A"/>
    <w:rsid w:val="009B34F1"/>
    <w:rsid w:val="009B3576"/>
    <w:rsid w:val="009B41DF"/>
    <w:rsid w:val="009B48B2"/>
    <w:rsid w:val="009B5107"/>
    <w:rsid w:val="009B52B1"/>
    <w:rsid w:val="009B5837"/>
    <w:rsid w:val="009B5943"/>
    <w:rsid w:val="009B5B6D"/>
    <w:rsid w:val="009B68C2"/>
    <w:rsid w:val="009B70DC"/>
    <w:rsid w:val="009B73F8"/>
    <w:rsid w:val="009B78F8"/>
    <w:rsid w:val="009B7BD5"/>
    <w:rsid w:val="009B7CED"/>
    <w:rsid w:val="009B7DF6"/>
    <w:rsid w:val="009C043A"/>
    <w:rsid w:val="009C29DB"/>
    <w:rsid w:val="009C3F53"/>
    <w:rsid w:val="009C4379"/>
    <w:rsid w:val="009C471C"/>
    <w:rsid w:val="009C50EB"/>
    <w:rsid w:val="009C6137"/>
    <w:rsid w:val="009C65EC"/>
    <w:rsid w:val="009C6912"/>
    <w:rsid w:val="009C7BFC"/>
    <w:rsid w:val="009C7D6D"/>
    <w:rsid w:val="009D0256"/>
    <w:rsid w:val="009D06DE"/>
    <w:rsid w:val="009D0750"/>
    <w:rsid w:val="009D093B"/>
    <w:rsid w:val="009D5669"/>
    <w:rsid w:val="009D56A7"/>
    <w:rsid w:val="009D5A4E"/>
    <w:rsid w:val="009D5AF9"/>
    <w:rsid w:val="009D5DCE"/>
    <w:rsid w:val="009D64B8"/>
    <w:rsid w:val="009D764A"/>
    <w:rsid w:val="009D7D21"/>
    <w:rsid w:val="009E02EB"/>
    <w:rsid w:val="009E1A5E"/>
    <w:rsid w:val="009E1B61"/>
    <w:rsid w:val="009E205D"/>
    <w:rsid w:val="009E3EF3"/>
    <w:rsid w:val="009E4620"/>
    <w:rsid w:val="009E5B03"/>
    <w:rsid w:val="009E5DB6"/>
    <w:rsid w:val="009E62FF"/>
    <w:rsid w:val="009E6899"/>
    <w:rsid w:val="009E6A49"/>
    <w:rsid w:val="009E6C25"/>
    <w:rsid w:val="009E76CA"/>
    <w:rsid w:val="009E7708"/>
    <w:rsid w:val="009F111F"/>
    <w:rsid w:val="009F12FD"/>
    <w:rsid w:val="009F1D63"/>
    <w:rsid w:val="009F2857"/>
    <w:rsid w:val="009F315D"/>
    <w:rsid w:val="009F3D00"/>
    <w:rsid w:val="009F40F7"/>
    <w:rsid w:val="009F47C3"/>
    <w:rsid w:val="009F4841"/>
    <w:rsid w:val="009F4DF6"/>
    <w:rsid w:val="009F4F7B"/>
    <w:rsid w:val="009F545A"/>
    <w:rsid w:val="00A00E02"/>
    <w:rsid w:val="00A01068"/>
    <w:rsid w:val="00A0224E"/>
    <w:rsid w:val="00A02635"/>
    <w:rsid w:val="00A034E2"/>
    <w:rsid w:val="00A035E6"/>
    <w:rsid w:val="00A039EB"/>
    <w:rsid w:val="00A05819"/>
    <w:rsid w:val="00A05C01"/>
    <w:rsid w:val="00A06012"/>
    <w:rsid w:val="00A06141"/>
    <w:rsid w:val="00A07DD9"/>
    <w:rsid w:val="00A105C9"/>
    <w:rsid w:val="00A10930"/>
    <w:rsid w:val="00A11059"/>
    <w:rsid w:val="00A113BC"/>
    <w:rsid w:val="00A116DC"/>
    <w:rsid w:val="00A1175D"/>
    <w:rsid w:val="00A117AB"/>
    <w:rsid w:val="00A13547"/>
    <w:rsid w:val="00A14E25"/>
    <w:rsid w:val="00A179BA"/>
    <w:rsid w:val="00A17A1C"/>
    <w:rsid w:val="00A2013C"/>
    <w:rsid w:val="00A20FD4"/>
    <w:rsid w:val="00A21080"/>
    <w:rsid w:val="00A21AF6"/>
    <w:rsid w:val="00A22089"/>
    <w:rsid w:val="00A22926"/>
    <w:rsid w:val="00A23A45"/>
    <w:rsid w:val="00A23EC3"/>
    <w:rsid w:val="00A24397"/>
    <w:rsid w:val="00A245A5"/>
    <w:rsid w:val="00A245D8"/>
    <w:rsid w:val="00A24BEE"/>
    <w:rsid w:val="00A2535F"/>
    <w:rsid w:val="00A258B2"/>
    <w:rsid w:val="00A261F6"/>
    <w:rsid w:val="00A26B81"/>
    <w:rsid w:val="00A26C23"/>
    <w:rsid w:val="00A27240"/>
    <w:rsid w:val="00A27252"/>
    <w:rsid w:val="00A2767E"/>
    <w:rsid w:val="00A31D9E"/>
    <w:rsid w:val="00A32158"/>
    <w:rsid w:val="00A3230D"/>
    <w:rsid w:val="00A324D5"/>
    <w:rsid w:val="00A32538"/>
    <w:rsid w:val="00A32D04"/>
    <w:rsid w:val="00A338F0"/>
    <w:rsid w:val="00A33C8A"/>
    <w:rsid w:val="00A33D55"/>
    <w:rsid w:val="00A342B3"/>
    <w:rsid w:val="00A34571"/>
    <w:rsid w:val="00A34A70"/>
    <w:rsid w:val="00A34C00"/>
    <w:rsid w:val="00A363EF"/>
    <w:rsid w:val="00A364F0"/>
    <w:rsid w:val="00A36A78"/>
    <w:rsid w:val="00A36A97"/>
    <w:rsid w:val="00A40867"/>
    <w:rsid w:val="00A41ACC"/>
    <w:rsid w:val="00A420F5"/>
    <w:rsid w:val="00A42681"/>
    <w:rsid w:val="00A439BF"/>
    <w:rsid w:val="00A43CFD"/>
    <w:rsid w:val="00A44089"/>
    <w:rsid w:val="00A4424D"/>
    <w:rsid w:val="00A44B06"/>
    <w:rsid w:val="00A45116"/>
    <w:rsid w:val="00A455EB"/>
    <w:rsid w:val="00A4656B"/>
    <w:rsid w:val="00A46FC2"/>
    <w:rsid w:val="00A474F4"/>
    <w:rsid w:val="00A47898"/>
    <w:rsid w:val="00A47A0A"/>
    <w:rsid w:val="00A47EA9"/>
    <w:rsid w:val="00A47EDB"/>
    <w:rsid w:val="00A510EC"/>
    <w:rsid w:val="00A51233"/>
    <w:rsid w:val="00A5196E"/>
    <w:rsid w:val="00A5474C"/>
    <w:rsid w:val="00A54D2D"/>
    <w:rsid w:val="00A55E24"/>
    <w:rsid w:val="00A5687A"/>
    <w:rsid w:val="00A56A89"/>
    <w:rsid w:val="00A571DD"/>
    <w:rsid w:val="00A577C0"/>
    <w:rsid w:val="00A57A23"/>
    <w:rsid w:val="00A57F46"/>
    <w:rsid w:val="00A60170"/>
    <w:rsid w:val="00A61559"/>
    <w:rsid w:val="00A6222C"/>
    <w:rsid w:val="00A623AA"/>
    <w:rsid w:val="00A628F9"/>
    <w:rsid w:val="00A62CE4"/>
    <w:rsid w:val="00A63C0F"/>
    <w:rsid w:val="00A63C84"/>
    <w:rsid w:val="00A642AF"/>
    <w:rsid w:val="00A643B9"/>
    <w:rsid w:val="00A65AB8"/>
    <w:rsid w:val="00A65B55"/>
    <w:rsid w:val="00A6694E"/>
    <w:rsid w:val="00A67107"/>
    <w:rsid w:val="00A67E50"/>
    <w:rsid w:val="00A67F83"/>
    <w:rsid w:val="00A70D1F"/>
    <w:rsid w:val="00A710FE"/>
    <w:rsid w:val="00A71E5C"/>
    <w:rsid w:val="00A726BF"/>
    <w:rsid w:val="00A7421C"/>
    <w:rsid w:val="00A770A6"/>
    <w:rsid w:val="00A77703"/>
    <w:rsid w:val="00A77B2F"/>
    <w:rsid w:val="00A77FE3"/>
    <w:rsid w:val="00A802B3"/>
    <w:rsid w:val="00A802D8"/>
    <w:rsid w:val="00A811D4"/>
    <w:rsid w:val="00A818C5"/>
    <w:rsid w:val="00A82366"/>
    <w:rsid w:val="00A83208"/>
    <w:rsid w:val="00A83468"/>
    <w:rsid w:val="00A8365F"/>
    <w:rsid w:val="00A83EF6"/>
    <w:rsid w:val="00A8560C"/>
    <w:rsid w:val="00A8580C"/>
    <w:rsid w:val="00A85A15"/>
    <w:rsid w:val="00A85E27"/>
    <w:rsid w:val="00A86F2F"/>
    <w:rsid w:val="00A87613"/>
    <w:rsid w:val="00A9045A"/>
    <w:rsid w:val="00A921BD"/>
    <w:rsid w:val="00A9242E"/>
    <w:rsid w:val="00A92F9C"/>
    <w:rsid w:val="00A93316"/>
    <w:rsid w:val="00A9374B"/>
    <w:rsid w:val="00A93A95"/>
    <w:rsid w:val="00A93C8C"/>
    <w:rsid w:val="00A94229"/>
    <w:rsid w:val="00A94F1F"/>
    <w:rsid w:val="00A962C2"/>
    <w:rsid w:val="00A967D3"/>
    <w:rsid w:val="00A973A6"/>
    <w:rsid w:val="00A97ACF"/>
    <w:rsid w:val="00A97C8A"/>
    <w:rsid w:val="00A97F7E"/>
    <w:rsid w:val="00A97FE6"/>
    <w:rsid w:val="00AA0D24"/>
    <w:rsid w:val="00AA1B60"/>
    <w:rsid w:val="00AA1CEA"/>
    <w:rsid w:val="00AA20F6"/>
    <w:rsid w:val="00AA25FF"/>
    <w:rsid w:val="00AA372A"/>
    <w:rsid w:val="00AA4681"/>
    <w:rsid w:val="00AA4C6E"/>
    <w:rsid w:val="00AA5A9E"/>
    <w:rsid w:val="00AA6202"/>
    <w:rsid w:val="00AA74A2"/>
    <w:rsid w:val="00AA77C0"/>
    <w:rsid w:val="00AA7861"/>
    <w:rsid w:val="00AA7FAB"/>
    <w:rsid w:val="00AB0158"/>
    <w:rsid w:val="00AB2508"/>
    <w:rsid w:val="00AB2702"/>
    <w:rsid w:val="00AB293F"/>
    <w:rsid w:val="00AB302A"/>
    <w:rsid w:val="00AB3AD3"/>
    <w:rsid w:val="00AB42F9"/>
    <w:rsid w:val="00AB4423"/>
    <w:rsid w:val="00AB4612"/>
    <w:rsid w:val="00AB4E47"/>
    <w:rsid w:val="00AB520B"/>
    <w:rsid w:val="00AB53AC"/>
    <w:rsid w:val="00AB7529"/>
    <w:rsid w:val="00AB75CB"/>
    <w:rsid w:val="00AC0421"/>
    <w:rsid w:val="00AC19E3"/>
    <w:rsid w:val="00AC1D7B"/>
    <w:rsid w:val="00AC22D8"/>
    <w:rsid w:val="00AC2720"/>
    <w:rsid w:val="00AC2907"/>
    <w:rsid w:val="00AC6714"/>
    <w:rsid w:val="00AC79FE"/>
    <w:rsid w:val="00AC7DCD"/>
    <w:rsid w:val="00AC7FD4"/>
    <w:rsid w:val="00AD220A"/>
    <w:rsid w:val="00AD24AC"/>
    <w:rsid w:val="00AD2BD1"/>
    <w:rsid w:val="00AD35D4"/>
    <w:rsid w:val="00AD3E43"/>
    <w:rsid w:val="00AD4874"/>
    <w:rsid w:val="00AD4C75"/>
    <w:rsid w:val="00AD4ECB"/>
    <w:rsid w:val="00AD4FC2"/>
    <w:rsid w:val="00AD5959"/>
    <w:rsid w:val="00AD5B45"/>
    <w:rsid w:val="00AD5C40"/>
    <w:rsid w:val="00AD6492"/>
    <w:rsid w:val="00AD6E48"/>
    <w:rsid w:val="00AD7E22"/>
    <w:rsid w:val="00AD7E90"/>
    <w:rsid w:val="00AE020D"/>
    <w:rsid w:val="00AE2F49"/>
    <w:rsid w:val="00AE346F"/>
    <w:rsid w:val="00AE3A9C"/>
    <w:rsid w:val="00AE42F2"/>
    <w:rsid w:val="00AE4882"/>
    <w:rsid w:val="00AE48DA"/>
    <w:rsid w:val="00AE4A5A"/>
    <w:rsid w:val="00AE5A8B"/>
    <w:rsid w:val="00AE691E"/>
    <w:rsid w:val="00AE6F42"/>
    <w:rsid w:val="00AE7B15"/>
    <w:rsid w:val="00AF095E"/>
    <w:rsid w:val="00AF10D7"/>
    <w:rsid w:val="00AF1145"/>
    <w:rsid w:val="00AF17FA"/>
    <w:rsid w:val="00AF2369"/>
    <w:rsid w:val="00AF2F1C"/>
    <w:rsid w:val="00AF4629"/>
    <w:rsid w:val="00AFC9DD"/>
    <w:rsid w:val="00B01709"/>
    <w:rsid w:val="00B023F5"/>
    <w:rsid w:val="00B0391E"/>
    <w:rsid w:val="00B03F62"/>
    <w:rsid w:val="00B0425A"/>
    <w:rsid w:val="00B051B2"/>
    <w:rsid w:val="00B065B4"/>
    <w:rsid w:val="00B066C2"/>
    <w:rsid w:val="00B06AF0"/>
    <w:rsid w:val="00B06DDA"/>
    <w:rsid w:val="00B06DFB"/>
    <w:rsid w:val="00B07EF1"/>
    <w:rsid w:val="00B07F4A"/>
    <w:rsid w:val="00B1000F"/>
    <w:rsid w:val="00B109BD"/>
    <w:rsid w:val="00B10CA6"/>
    <w:rsid w:val="00B11AA1"/>
    <w:rsid w:val="00B11D2B"/>
    <w:rsid w:val="00B11FF2"/>
    <w:rsid w:val="00B12ABB"/>
    <w:rsid w:val="00B1324B"/>
    <w:rsid w:val="00B13477"/>
    <w:rsid w:val="00B13BFD"/>
    <w:rsid w:val="00B146F3"/>
    <w:rsid w:val="00B14CBE"/>
    <w:rsid w:val="00B15A95"/>
    <w:rsid w:val="00B1708B"/>
    <w:rsid w:val="00B170EC"/>
    <w:rsid w:val="00B170F6"/>
    <w:rsid w:val="00B20C25"/>
    <w:rsid w:val="00B21088"/>
    <w:rsid w:val="00B213F4"/>
    <w:rsid w:val="00B21DC2"/>
    <w:rsid w:val="00B23CC6"/>
    <w:rsid w:val="00B24736"/>
    <w:rsid w:val="00B24F77"/>
    <w:rsid w:val="00B259AD"/>
    <w:rsid w:val="00B25E82"/>
    <w:rsid w:val="00B26082"/>
    <w:rsid w:val="00B26F8E"/>
    <w:rsid w:val="00B27652"/>
    <w:rsid w:val="00B27EFD"/>
    <w:rsid w:val="00B30A58"/>
    <w:rsid w:val="00B3124F"/>
    <w:rsid w:val="00B317AA"/>
    <w:rsid w:val="00B31D9F"/>
    <w:rsid w:val="00B3333C"/>
    <w:rsid w:val="00B34722"/>
    <w:rsid w:val="00B34CA0"/>
    <w:rsid w:val="00B35691"/>
    <w:rsid w:val="00B36345"/>
    <w:rsid w:val="00B3647F"/>
    <w:rsid w:val="00B37383"/>
    <w:rsid w:val="00B402A6"/>
    <w:rsid w:val="00B416AA"/>
    <w:rsid w:val="00B4228E"/>
    <w:rsid w:val="00B42D25"/>
    <w:rsid w:val="00B435DB"/>
    <w:rsid w:val="00B45FFF"/>
    <w:rsid w:val="00B46249"/>
    <w:rsid w:val="00B4671E"/>
    <w:rsid w:val="00B46B05"/>
    <w:rsid w:val="00B4709F"/>
    <w:rsid w:val="00B475B8"/>
    <w:rsid w:val="00B478CB"/>
    <w:rsid w:val="00B50C50"/>
    <w:rsid w:val="00B51E03"/>
    <w:rsid w:val="00B52074"/>
    <w:rsid w:val="00B5208E"/>
    <w:rsid w:val="00B52CCA"/>
    <w:rsid w:val="00B5366D"/>
    <w:rsid w:val="00B54AC3"/>
    <w:rsid w:val="00B555B6"/>
    <w:rsid w:val="00B5655F"/>
    <w:rsid w:val="00B56C5B"/>
    <w:rsid w:val="00B573B8"/>
    <w:rsid w:val="00B608C4"/>
    <w:rsid w:val="00B61262"/>
    <w:rsid w:val="00B618D4"/>
    <w:rsid w:val="00B61997"/>
    <w:rsid w:val="00B61C0E"/>
    <w:rsid w:val="00B61DD5"/>
    <w:rsid w:val="00B61E07"/>
    <w:rsid w:val="00B61FA9"/>
    <w:rsid w:val="00B6267D"/>
    <w:rsid w:val="00B626C9"/>
    <w:rsid w:val="00B62E30"/>
    <w:rsid w:val="00B62F0C"/>
    <w:rsid w:val="00B633F3"/>
    <w:rsid w:val="00B6362B"/>
    <w:rsid w:val="00B64D3C"/>
    <w:rsid w:val="00B6529E"/>
    <w:rsid w:val="00B66D0E"/>
    <w:rsid w:val="00B6749E"/>
    <w:rsid w:val="00B675ED"/>
    <w:rsid w:val="00B67E73"/>
    <w:rsid w:val="00B7049A"/>
    <w:rsid w:val="00B7171E"/>
    <w:rsid w:val="00B74AD1"/>
    <w:rsid w:val="00B74D5F"/>
    <w:rsid w:val="00B75455"/>
    <w:rsid w:val="00B75F4E"/>
    <w:rsid w:val="00B7704C"/>
    <w:rsid w:val="00B77125"/>
    <w:rsid w:val="00B7786D"/>
    <w:rsid w:val="00B77F86"/>
    <w:rsid w:val="00B80A01"/>
    <w:rsid w:val="00B810F4"/>
    <w:rsid w:val="00B828C9"/>
    <w:rsid w:val="00B83A1E"/>
    <w:rsid w:val="00B847F4"/>
    <w:rsid w:val="00B84AE7"/>
    <w:rsid w:val="00B853A2"/>
    <w:rsid w:val="00B86402"/>
    <w:rsid w:val="00B86422"/>
    <w:rsid w:val="00B86965"/>
    <w:rsid w:val="00B869DD"/>
    <w:rsid w:val="00B86FF5"/>
    <w:rsid w:val="00B87440"/>
    <w:rsid w:val="00B90206"/>
    <w:rsid w:val="00B90F90"/>
    <w:rsid w:val="00B91AF6"/>
    <w:rsid w:val="00B9397F"/>
    <w:rsid w:val="00B93A83"/>
    <w:rsid w:val="00B93BFD"/>
    <w:rsid w:val="00B93C28"/>
    <w:rsid w:val="00B949FF"/>
    <w:rsid w:val="00B95A7D"/>
    <w:rsid w:val="00B95E34"/>
    <w:rsid w:val="00B97CD9"/>
    <w:rsid w:val="00BA0D00"/>
    <w:rsid w:val="00BA143A"/>
    <w:rsid w:val="00BA2087"/>
    <w:rsid w:val="00BA2DCA"/>
    <w:rsid w:val="00BA2DDB"/>
    <w:rsid w:val="00BA2F29"/>
    <w:rsid w:val="00BA35BF"/>
    <w:rsid w:val="00BA3B53"/>
    <w:rsid w:val="00BA417D"/>
    <w:rsid w:val="00BA43A4"/>
    <w:rsid w:val="00BA4F54"/>
    <w:rsid w:val="00BA5E88"/>
    <w:rsid w:val="00BA75EE"/>
    <w:rsid w:val="00BB0C07"/>
    <w:rsid w:val="00BB0F10"/>
    <w:rsid w:val="00BB12A3"/>
    <w:rsid w:val="00BB1356"/>
    <w:rsid w:val="00BB136D"/>
    <w:rsid w:val="00BB177C"/>
    <w:rsid w:val="00BB3148"/>
    <w:rsid w:val="00BB3C26"/>
    <w:rsid w:val="00BB3D7E"/>
    <w:rsid w:val="00BB43BE"/>
    <w:rsid w:val="00BB4FCD"/>
    <w:rsid w:val="00BB561C"/>
    <w:rsid w:val="00BB6067"/>
    <w:rsid w:val="00BB6558"/>
    <w:rsid w:val="00BB7077"/>
    <w:rsid w:val="00BB7B55"/>
    <w:rsid w:val="00BC02A6"/>
    <w:rsid w:val="00BC175D"/>
    <w:rsid w:val="00BC2EDF"/>
    <w:rsid w:val="00BC4365"/>
    <w:rsid w:val="00BC49DB"/>
    <w:rsid w:val="00BC4AD7"/>
    <w:rsid w:val="00BC5A2C"/>
    <w:rsid w:val="00BC6AED"/>
    <w:rsid w:val="00BC7331"/>
    <w:rsid w:val="00BC7901"/>
    <w:rsid w:val="00BD01DC"/>
    <w:rsid w:val="00BD0416"/>
    <w:rsid w:val="00BD0BDC"/>
    <w:rsid w:val="00BD0F9C"/>
    <w:rsid w:val="00BD1751"/>
    <w:rsid w:val="00BD1F2F"/>
    <w:rsid w:val="00BD3914"/>
    <w:rsid w:val="00BD3C38"/>
    <w:rsid w:val="00BD448C"/>
    <w:rsid w:val="00BD5454"/>
    <w:rsid w:val="00BD56BE"/>
    <w:rsid w:val="00BD5A56"/>
    <w:rsid w:val="00BD5D98"/>
    <w:rsid w:val="00BD5F60"/>
    <w:rsid w:val="00BD6E11"/>
    <w:rsid w:val="00BD6F80"/>
    <w:rsid w:val="00BE0197"/>
    <w:rsid w:val="00BE019A"/>
    <w:rsid w:val="00BE06F5"/>
    <w:rsid w:val="00BE110A"/>
    <w:rsid w:val="00BE13F9"/>
    <w:rsid w:val="00BE2732"/>
    <w:rsid w:val="00BE2828"/>
    <w:rsid w:val="00BE354F"/>
    <w:rsid w:val="00BE4225"/>
    <w:rsid w:val="00BE5D89"/>
    <w:rsid w:val="00BE6145"/>
    <w:rsid w:val="00BE6B08"/>
    <w:rsid w:val="00BE722D"/>
    <w:rsid w:val="00BE7895"/>
    <w:rsid w:val="00BF0703"/>
    <w:rsid w:val="00BF22BE"/>
    <w:rsid w:val="00BF35E6"/>
    <w:rsid w:val="00BF375C"/>
    <w:rsid w:val="00BF3934"/>
    <w:rsid w:val="00BF40B5"/>
    <w:rsid w:val="00BF41D3"/>
    <w:rsid w:val="00BF42D5"/>
    <w:rsid w:val="00BF4364"/>
    <w:rsid w:val="00BF6312"/>
    <w:rsid w:val="00BF787A"/>
    <w:rsid w:val="00BF7AD2"/>
    <w:rsid w:val="00C002A6"/>
    <w:rsid w:val="00C00CD7"/>
    <w:rsid w:val="00C00EFB"/>
    <w:rsid w:val="00C03093"/>
    <w:rsid w:val="00C03E5C"/>
    <w:rsid w:val="00C04175"/>
    <w:rsid w:val="00C04514"/>
    <w:rsid w:val="00C045B9"/>
    <w:rsid w:val="00C04D60"/>
    <w:rsid w:val="00C04FC5"/>
    <w:rsid w:val="00C057B9"/>
    <w:rsid w:val="00C06AD4"/>
    <w:rsid w:val="00C06C49"/>
    <w:rsid w:val="00C06EAC"/>
    <w:rsid w:val="00C079C1"/>
    <w:rsid w:val="00C07CA0"/>
    <w:rsid w:val="00C11240"/>
    <w:rsid w:val="00C130D2"/>
    <w:rsid w:val="00C13786"/>
    <w:rsid w:val="00C13B31"/>
    <w:rsid w:val="00C13FCB"/>
    <w:rsid w:val="00C1466A"/>
    <w:rsid w:val="00C14C62"/>
    <w:rsid w:val="00C1663C"/>
    <w:rsid w:val="00C17333"/>
    <w:rsid w:val="00C17338"/>
    <w:rsid w:val="00C17900"/>
    <w:rsid w:val="00C17DCE"/>
    <w:rsid w:val="00C20188"/>
    <w:rsid w:val="00C20E5E"/>
    <w:rsid w:val="00C21190"/>
    <w:rsid w:val="00C2278E"/>
    <w:rsid w:val="00C228ED"/>
    <w:rsid w:val="00C2324E"/>
    <w:rsid w:val="00C23814"/>
    <w:rsid w:val="00C23F41"/>
    <w:rsid w:val="00C24FEE"/>
    <w:rsid w:val="00C2663C"/>
    <w:rsid w:val="00C26965"/>
    <w:rsid w:val="00C272D6"/>
    <w:rsid w:val="00C2731D"/>
    <w:rsid w:val="00C27969"/>
    <w:rsid w:val="00C27B1A"/>
    <w:rsid w:val="00C27CC0"/>
    <w:rsid w:val="00C27CCE"/>
    <w:rsid w:val="00C30D03"/>
    <w:rsid w:val="00C31256"/>
    <w:rsid w:val="00C3126B"/>
    <w:rsid w:val="00C32C14"/>
    <w:rsid w:val="00C330FE"/>
    <w:rsid w:val="00C331B8"/>
    <w:rsid w:val="00C333E9"/>
    <w:rsid w:val="00C33862"/>
    <w:rsid w:val="00C342ED"/>
    <w:rsid w:val="00C37635"/>
    <w:rsid w:val="00C37B67"/>
    <w:rsid w:val="00C40545"/>
    <w:rsid w:val="00C40B88"/>
    <w:rsid w:val="00C44CB5"/>
    <w:rsid w:val="00C45ACB"/>
    <w:rsid w:val="00C45DF4"/>
    <w:rsid w:val="00C46ADE"/>
    <w:rsid w:val="00C4704A"/>
    <w:rsid w:val="00C47847"/>
    <w:rsid w:val="00C5014F"/>
    <w:rsid w:val="00C5055B"/>
    <w:rsid w:val="00C50B1F"/>
    <w:rsid w:val="00C512E3"/>
    <w:rsid w:val="00C52EB4"/>
    <w:rsid w:val="00C53507"/>
    <w:rsid w:val="00C53582"/>
    <w:rsid w:val="00C53EDD"/>
    <w:rsid w:val="00C53FF3"/>
    <w:rsid w:val="00C54003"/>
    <w:rsid w:val="00C55040"/>
    <w:rsid w:val="00C552B8"/>
    <w:rsid w:val="00C55497"/>
    <w:rsid w:val="00C555CE"/>
    <w:rsid w:val="00C55C8C"/>
    <w:rsid w:val="00C55F2C"/>
    <w:rsid w:val="00C56851"/>
    <w:rsid w:val="00C57826"/>
    <w:rsid w:val="00C57AF4"/>
    <w:rsid w:val="00C57B47"/>
    <w:rsid w:val="00C60D67"/>
    <w:rsid w:val="00C60DE3"/>
    <w:rsid w:val="00C6311E"/>
    <w:rsid w:val="00C64420"/>
    <w:rsid w:val="00C646B5"/>
    <w:rsid w:val="00C65F05"/>
    <w:rsid w:val="00C66358"/>
    <w:rsid w:val="00C66393"/>
    <w:rsid w:val="00C6664F"/>
    <w:rsid w:val="00C66DBE"/>
    <w:rsid w:val="00C67043"/>
    <w:rsid w:val="00C67257"/>
    <w:rsid w:val="00C67A7A"/>
    <w:rsid w:val="00C700A7"/>
    <w:rsid w:val="00C7087D"/>
    <w:rsid w:val="00C70F71"/>
    <w:rsid w:val="00C71C30"/>
    <w:rsid w:val="00C725A4"/>
    <w:rsid w:val="00C73730"/>
    <w:rsid w:val="00C7381E"/>
    <w:rsid w:val="00C744C9"/>
    <w:rsid w:val="00C74864"/>
    <w:rsid w:val="00C74B98"/>
    <w:rsid w:val="00C74D3F"/>
    <w:rsid w:val="00C75302"/>
    <w:rsid w:val="00C75912"/>
    <w:rsid w:val="00C77003"/>
    <w:rsid w:val="00C77F17"/>
    <w:rsid w:val="00C8005B"/>
    <w:rsid w:val="00C8015A"/>
    <w:rsid w:val="00C81791"/>
    <w:rsid w:val="00C81C6B"/>
    <w:rsid w:val="00C82915"/>
    <w:rsid w:val="00C83509"/>
    <w:rsid w:val="00C83919"/>
    <w:rsid w:val="00C85132"/>
    <w:rsid w:val="00C852DD"/>
    <w:rsid w:val="00C857A0"/>
    <w:rsid w:val="00C862A1"/>
    <w:rsid w:val="00C8636B"/>
    <w:rsid w:val="00C90577"/>
    <w:rsid w:val="00C90A9F"/>
    <w:rsid w:val="00C91726"/>
    <w:rsid w:val="00C9280F"/>
    <w:rsid w:val="00C94919"/>
    <w:rsid w:val="00C95D4D"/>
    <w:rsid w:val="00C97340"/>
    <w:rsid w:val="00C97AA9"/>
    <w:rsid w:val="00CA16C7"/>
    <w:rsid w:val="00CA23EC"/>
    <w:rsid w:val="00CA2590"/>
    <w:rsid w:val="00CA3541"/>
    <w:rsid w:val="00CA35E0"/>
    <w:rsid w:val="00CA41EC"/>
    <w:rsid w:val="00CA4453"/>
    <w:rsid w:val="00CA55D7"/>
    <w:rsid w:val="00CA6982"/>
    <w:rsid w:val="00CA6FE3"/>
    <w:rsid w:val="00CA7C6B"/>
    <w:rsid w:val="00CB048D"/>
    <w:rsid w:val="00CB0866"/>
    <w:rsid w:val="00CB2780"/>
    <w:rsid w:val="00CB3ABB"/>
    <w:rsid w:val="00CB43D5"/>
    <w:rsid w:val="00CB4AFE"/>
    <w:rsid w:val="00CB4D79"/>
    <w:rsid w:val="00CB53B8"/>
    <w:rsid w:val="00CB5F2A"/>
    <w:rsid w:val="00CB675B"/>
    <w:rsid w:val="00CB777C"/>
    <w:rsid w:val="00CB7952"/>
    <w:rsid w:val="00CC0505"/>
    <w:rsid w:val="00CC0A6F"/>
    <w:rsid w:val="00CC0E7E"/>
    <w:rsid w:val="00CC16A1"/>
    <w:rsid w:val="00CC203E"/>
    <w:rsid w:val="00CC3742"/>
    <w:rsid w:val="00CC44F2"/>
    <w:rsid w:val="00CC4C33"/>
    <w:rsid w:val="00CC5133"/>
    <w:rsid w:val="00CC59F6"/>
    <w:rsid w:val="00CC5A7D"/>
    <w:rsid w:val="00CC67A3"/>
    <w:rsid w:val="00CD06FE"/>
    <w:rsid w:val="00CD07BE"/>
    <w:rsid w:val="00CD0A1B"/>
    <w:rsid w:val="00CD0AE5"/>
    <w:rsid w:val="00CD18FB"/>
    <w:rsid w:val="00CD1D30"/>
    <w:rsid w:val="00CD290B"/>
    <w:rsid w:val="00CD2FD5"/>
    <w:rsid w:val="00CD4863"/>
    <w:rsid w:val="00CD55D4"/>
    <w:rsid w:val="00CD5686"/>
    <w:rsid w:val="00CD58DB"/>
    <w:rsid w:val="00CD6792"/>
    <w:rsid w:val="00CD6C63"/>
    <w:rsid w:val="00CD6D2D"/>
    <w:rsid w:val="00CD7DB5"/>
    <w:rsid w:val="00CD7FED"/>
    <w:rsid w:val="00CE0D82"/>
    <w:rsid w:val="00CE151E"/>
    <w:rsid w:val="00CE1898"/>
    <w:rsid w:val="00CE4608"/>
    <w:rsid w:val="00CE54AC"/>
    <w:rsid w:val="00CE5B13"/>
    <w:rsid w:val="00CE68A7"/>
    <w:rsid w:val="00CE6E83"/>
    <w:rsid w:val="00CF0536"/>
    <w:rsid w:val="00CF0757"/>
    <w:rsid w:val="00CF12E1"/>
    <w:rsid w:val="00CF21CB"/>
    <w:rsid w:val="00CF22CC"/>
    <w:rsid w:val="00CF267E"/>
    <w:rsid w:val="00CF286D"/>
    <w:rsid w:val="00CF364E"/>
    <w:rsid w:val="00CF4D0F"/>
    <w:rsid w:val="00CF541B"/>
    <w:rsid w:val="00CF5F77"/>
    <w:rsid w:val="00CF6CA9"/>
    <w:rsid w:val="00CF75B3"/>
    <w:rsid w:val="00CF7F54"/>
    <w:rsid w:val="00D01644"/>
    <w:rsid w:val="00D016E6"/>
    <w:rsid w:val="00D02869"/>
    <w:rsid w:val="00D02B59"/>
    <w:rsid w:val="00D02C40"/>
    <w:rsid w:val="00D030F7"/>
    <w:rsid w:val="00D048D8"/>
    <w:rsid w:val="00D04C2A"/>
    <w:rsid w:val="00D05141"/>
    <w:rsid w:val="00D0555B"/>
    <w:rsid w:val="00D05784"/>
    <w:rsid w:val="00D060AD"/>
    <w:rsid w:val="00D062D3"/>
    <w:rsid w:val="00D074C8"/>
    <w:rsid w:val="00D10175"/>
    <w:rsid w:val="00D1038B"/>
    <w:rsid w:val="00D1210D"/>
    <w:rsid w:val="00D13351"/>
    <w:rsid w:val="00D148A0"/>
    <w:rsid w:val="00D15171"/>
    <w:rsid w:val="00D1555A"/>
    <w:rsid w:val="00D16336"/>
    <w:rsid w:val="00D17403"/>
    <w:rsid w:val="00D17D87"/>
    <w:rsid w:val="00D2038B"/>
    <w:rsid w:val="00D21392"/>
    <w:rsid w:val="00D228AC"/>
    <w:rsid w:val="00D23445"/>
    <w:rsid w:val="00D247F2"/>
    <w:rsid w:val="00D2518B"/>
    <w:rsid w:val="00D257CE"/>
    <w:rsid w:val="00D2650F"/>
    <w:rsid w:val="00D27A3A"/>
    <w:rsid w:val="00D30077"/>
    <w:rsid w:val="00D30706"/>
    <w:rsid w:val="00D309DE"/>
    <w:rsid w:val="00D316B3"/>
    <w:rsid w:val="00D3241A"/>
    <w:rsid w:val="00D33387"/>
    <w:rsid w:val="00D34181"/>
    <w:rsid w:val="00D35247"/>
    <w:rsid w:val="00D35393"/>
    <w:rsid w:val="00D355BF"/>
    <w:rsid w:val="00D355E6"/>
    <w:rsid w:val="00D37652"/>
    <w:rsid w:val="00D37BFA"/>
    <w:rsid w:val="00D37C0C"/>
    <w:rsid w:val="00D40346"/>
    <w:rsid w:val="00D40441"/>
    <w:rsid w:val="00D40824"/>
    <w:rsid w:val="00D41376"/>
    <w:rsid w:val="00D41BFC"/>
    <w:rsid w:val="00D42651"/>
    <w:rsid w:val="00D42A9F"/>
    <w:rsid w:val="00D42D10"/>
    <w:rsid w:val="00D4389B"/>
    <w:rsid w:val="00D4396F"/>
    <w:rsid w:val="00D442EF"/>
    <w:rsid w:val="00D449ED"/>
    <w:rsid w:val="00D45EA1"/>
    <w:rsid w:val="00D50E67"/>
    <w:rsid w:val="00D51BBE"/>
    <w:rsid w:val="00D53C80"/>
    <w:rsid w:val="00D55176"/>
    <w:rsid w:val="00D557B0"/>
    <w:rsid w:val="00D57544"/>
    <w:rsid w:val="00D57B53"/>
    <w:rsid w:val="00D60648"/>
    <w:rsid w:val="00D606E8"/>
    <w:rsid w:val="00D60811"/>
    <w:rsid w:val="00D61C5D"/>
    <w:rsid w:val="00D624DB"/>
    <w:rsid w:val="00D62522"/>
    <w:rsid w:val="00D63136"/>
    <w:rsid w:val="00D639A2"/>
    <w:rsid w:val="00D64090"/>
    <w:rsid w:val="00D64291"/>
    <w:rsid w:val="00D648EE"/>
    <w:rsid w:val="00D6575D"/>
    <w:rsid w:val="00D6650E"/>
    <w:rsid w:val="00D66CE2"/>
    <w:rsid w:val="00D670FA"/>
    <w:rsid w:val="00D67333"/>
    <w:rsid w:val="00D67FB7"/>
    <w:rsid w:val="00D7041B"/>
    <w:rsid w:val="00D70C39"/>
    <w:rsid w:val="00D70FB8"/>
    <w:rsid w:val="00D71CBE"/>
    <w:rsid w:val="00D71E5F"/>
    <w:rsid w:val="00D72497"/>
    <w:rsid w:val="00D72710"/>
    <w:rsid w:val="00D72880"/>
    <w:rsid w:val="00D73CE2"/>
    <w:rsid w:val="00D7464E"/>
    <w:rsid w:val="00D7522E"/>
    <w:rsid w:val="00D76524"/>
    <w:rsid w:val="00D76FC3"/>
    <w:rsid w:val="00D77453"/>
    <w:rsid w:val="00D802A0"/>
    <w:rsid w:val="00D80CF3"/>
    <w:rsid w:val="00D81405"/>
    <w:rsid w:val="00D8169B"/>
    <w:rsid w:val="00D82B68"/>
    <w:rsid w:val="00D8309C"/>
    <w:rsid w:val="00D832E8"/>
    <w:rsid w:val="00D83694"/>
    <w:rsid w:val="00D84027"/>
    <w:rsid w:val="00D84C78"/>
    <w:rsid w:val="00D84CB0"/>
    <w:rsid w:val="00D84F06"/>
    <w:rsid w:val="00D85195"/>
    <w:rsid w:val="00D857D1"/>
    <w:rsid w:val="00D86360"/>
    <w:rsid w:val="00D86CFC"/>
    <w:rsid w:val="00D873BA"/>
    <w:rsid w:val="00D90949"/>
    <w:rsid w:val="00D90E96"/>
    <w:rsid w:val="00D90FC4"/>
    <w:rsid w:val="00D9163A"/>
    <w:rsid w:val="00D919AF"/>
    <w:rsid w:val="00D921C4"/>
    <w:rsid w:val="00D922CE"/>
    <w:rsid w:val="00D92DAD"/>
    <w:rsid w:val="00D93006"/>
    <w:rsid w:val="00D93059"/>
    <w:rsid w:val="00D93BD0"/>
    <w:rsid w:val="00D95BBB"/>
    <w:rsid w:val="00D9601B"/>
    <w:rsid w:val="00D97B3A"/>
    <w:rsid w:val="00DA07C9"/>
    <w:rsid w:val="00DA10CE"/>
    <w:rsid w:val="00DA207D"/>
    <w:rsid w:val="00DA2690"/>
    <w:rsid w:val="00DA26C3"/>
    <w:rsid w:val="00DA3056"/>
    <w:rsid w:val="00DA39D7"/>
    <w:rsid w:val="00DA6291"/>
    <w:rsid w:val="00DA77E0"/>
    <w:rsid w:val="00DB0224"/>
    <w:rsid w:val="00DB0596"/>
    <w:rsid w:val="00DB069F"/>
    <w:rsid w:val="00DB126F"/>
    <w:rsid w:val="00DB1663"/>
    <w:rsid w:val="00DB1B6E"/>
    <w:rsid w:val="00DB23A5"/>
    <w:rsid w:val="00DB3743"/>
    <w:rsid w:val="00DB3787"/>
    <w:rsid w:val="00DB5225"/>
    <w:rsid w:val="00DB5696"/>
    <w:rsid w:val="00DB6903"/>
    <w:rsid w:val="00DB7650"/>
    <w:rsid w:val="00DB7FC0"/>
    <w:rsid w:val="00DC0615"/>
    <w:rsid w:val="00DC121D"/>
    <w:rsid w:val="00DC18B5"/>
    <w:rsid w:val="00DC247E"/>
    <w:rsid w:val="00DC2833"/>
    <w:rsid w:val="00DC28D3"/>
    <w:rsid w:val="00DC299C"/>
    <w:rsid w:val="00DC2DE9"/>
    <w:rsid w:val="00DC3E2D"/>
    <w:rsid w:val="00DC4C5C"/>
    <w:rsid w:val="00DC5615"/>
    <w:rsid w:val="00DC6FB8"/>
    <w:rsid w:val="00DC7065"/>
    <w:rsid w:val="00DC71B1"/>
    <w:rsid w:val="00DC7268"/>
    <w:rsid w:val="00DD07A3"/>
    <w:rsid w:val="00DD2DF5"/>
    <w:rsid w:val="00DD5B49"/>
    <w:rsid w:val="00DD5DC6"/>
    <w:rsid w:val="00DD5DD9"/>
    <w:rsid w:val="00DD6111"/>
    <w:rsid w:val="00DD69E6"/>
    <w:rsid w:val="00DD6D2B"/>
    <w:rsid w:val="00DD6F0D"/>
    <w:rsid w:val="00DD6F0F"/>
    <w:rsid w:val="00DD772E"/>
    <w:rsid w:val="00DD77EA"/>
    <w:rsid w:val="00DE0323"/>
    <w:rsid w:val="00DE09A0"/>
    <w:rsid w:val="00DE0E31"/>
    <w:rsid w:val="00DE315C"/>
    <w:rsid w:val="00DE4169"/>
    <w:rsid w:val="00DE5980"/>
    <w:rsid w:val="00DE6E29"/>
    <w:rsid w:val="00DE7148"/>
    <w:rsid w:val="00DE7834"/>
    <w:rsid w:val="00DF07BB"/>
    <w:rsid w:val="00DF0D4C"/>
    <w:rsid w:val="00DF1F77"/>
    <w:rsid w:val="00DF1F95"/>
    <w:rsid w:val="00DF21C6"/>
    <w:rsid w:val="00DF2A9A"/>
    <w:rsid w:val="00DF5028"/>
    <w:rsid w:val="00DF5596"/>
    <w:rsid w:val="00DF5ED0"/>
    <w:rsid w:val="00DF649F"/>
    <w:rsid w:val="00DF655D"/>
    <w:rsid w:val="00DF6715"/>
    <w:rsid w:val="00DF6B4F"/>
    <w:rsid w:val="00DF75A7"/>
    <w:rsid w:val="00DF77F0"/>
    <w:rsid w:val="00DF7809"/>
    <w:rsid w:val="00DF7B5D"/>
    <w:rsid w:val="00E001AC"/>
    <w:rsid w:val="00E00489"/>
    <w:rsid w:val="00E00ABA"/>
    <w:rsid w:val="00E018F9"/>
    <w:rsid w:val="00E01E6D"/>
    <w:rsid w:val="00E01F7C"/>
    <w:rsid w:val="00E0242A"/>
    <w:rsid w:val="00E034E9"/>
    <w:rsid w:val="00E03B13"/>
    <w:rsid w:val="00E03DBB"/>
    <w:rsid w:val="00E04743"/>
    <w:rsid w:val="00E05614"/>
    <w:rsid w:val="00E059D1"/>
    <w:rsid w:val="00E0630D"/>
    <w:rsid w:val="00E06CAC"/>
    <w:rsid w:val="00E06DB0"/>
    <w:rsid w:val="00E10029"/>
    <w:rsid w:val="00E10199"/>
    <w:rsid w:val="00E10D34"/>
    <w:rsid w:val="00E115DE"/>
    <w:rsid w:val="00E11975"/>
    <w:rsid w:val="00E1271B"/>
    <w:rsid w:val="00E129DD"/>
    <w:rsid w:val="00E12E72"/>
    <w:rsid w:val="00E13055"/>
    <w:rsid w:val="00E15671"/>
    <w:rsid w:val="00E15E1C"/>
    <w:rsid w:val="00E17165"/>
    <w:rsid w:val="00E17C55"/>
    <w:rsid w:val="00E203D7"/>
    <w:rsid w:val="00E21F31"/>
    <w:rsid w:val="00E221F3"/>
    <w:rsid w:val="00E23748"/>
    <w:rsid w:val="00E25422"/>
    <w:rsid w:val="00E26E93"/>
    <w:rsid w:val="00E271C1"/>
    <w:rsid w:val="00E27881"/>
    <w:rsid w:val="00E300F8"/>
    <w:rsid w:val="00E31584"/>
    <w:rsid w:val="00E34498"/>
    <w:rsid w:val="00E37940"/>
    <w:rsid w:val="00E37D33"/>
    <w:rsid w:val="00E41620"/>
    <w:rsid w:val="00E419B6"/>
    <w:rsid w:val="00E42261"/>
    <w:rsid w:val="00E4357C"/>
    <w:rsid w:val="00E43F09"/>
    <w:rsid w:val="00E4414A"/>
    <w:rsid w:val="00E44173"/>
    <w:rsid w:val="00E444F8"/>
    <w:rsid w:val="00E445F1"/>
    <w:rsid w:val="00E44C17"/>
    <w:rsid w:val="00E4538B"/>
    <w:rsid w:val="00E46075"/>
    <w:rsid w:val="00E461E1"/>
    <w:rsid w:val="00E463CB"/>
    <w:rsid w:val="00E4677C"/>
    <w:rsid w:val="00E470F0"/>
    <w:rsid w:val="00E47A8C"/>
    <w:rsid w:val="00E47D71"/>
    <w:rsid w:val="00E5010F"/>
    <w:rsid w:val="00E50BAC"/>
    <w:rsid w:val="00E513A4"/>
    <w:rsid w:val="00E513CE"/>
    <w:rsid w:val="00E5161B"/>
    <w:rsid w:val="00E53E7A"/>
    <w:rsid w:val="00E565B5"/>
    <w:rsid w:val="00E56D02"/>
    <w:rsid w:val="00E56D97"/>
    <w:rsid w:val="00E60628"/>
    <w:rsid w:val="00E61046"/>
    <w:rsid w:val="00E61299"/>
    <w:rsid w:val="00E61B4C"/>
    <w:rsid w:val="00E61C54"/>
    <w:rsid w:val="00E61F5B"/>
    <w:rsid w:val="00E6301D"/>
    <w:rsid w:val="00E636DB"/>
    <w:rsid w:val="00E638F6"/>
    <w:rsid w:val="00E63E4C"/>
    <w:rsid w:val="00E6495C"/>
    <w:rsid w:val="00E653F4"/>
    <w:rsid w:val="00E65978"/>
    <w:rsid w:val="00E663AC"/>
    <w:rsid w:val="00E666A3"/>
    <w:rsid w:val="00E706D2"/>
    <w:rsid w:val="00E71062"/>
    <w:rsid w:val="00E7136F"/>
    <w:rsid w:val="00E715FA"/>
    <w:rsid w:val="00E719B8"/>
    <w:rsid w:val="00E71D32"/>
    <w:rsid w:val="00E722F0"/>
    <w:rsid w:val="00E7320F"/>
    <w:rsid w:val="00E74187"/>
    <w:rsid w:val="00E74E22"/>
    <w:rsid w:val="00E754AF"/>
    <w:rsid w:val="00E769AB"/>
    <w:rsid w:val="00E76D4E"/>
    <w:rsid w:val="00E7795D"/>
    <w:rsid w:val="00E77C46"/>
    <w:rsid w:val="00E83043"/>
    <w:rsid w:val="00E83316"/>
    <w:rsid w:val="00E83562"/>
    <w:rsid w:val="00E84539"/>
    <w:rsid w:val="00E849F6"/>
    <w:rsid w:val="00E859AB"/>
    <w:rsid w:val="00E85C07"/>
    <w:rsid w:val="00E85CF3"/>
    <w:rsid w:val="00E8731C"/>
    <w:rsid w:val="00E87F93"/>
    <w:rsid w:val="00E912AE"/>
    <w:rsid w:val="00E912BA"/>
    <w:rsid w:val="00E91D45"/>
    <w:rsid w:val="00E92250"/>
    <w:rsid w:val="00E923F8"/>
    <w:rsid w:val="00E9283B"/>
    <w:rsid w:val="00E92B0A"/>
    <w:rsid w:val="00E93440"/>
    <w:rsid w:val="00E938D5"/>
    <w:rsid w:val="00E969F7"/>
    <w:rsid w:val="00E97A8A"/>
    <w:rsid w:val="00EA0294"/>
    <w:rsid w:val="00EA0326"/>
    <w:rsid w:val="00EA0FF6"/>
    <w:rsid w:val="00EA177A"/>
    <w:rsid w:val="00EA2AF2"/>
    <w:rsid w:val="00EA2E05"/>
    <w:rsid w:val="00EA306E"/>
    <w:rsid w:val="00EA38AA"/>
    <w:rsid w:val="00EA3937"/>
    <w:rsid w:val="00EA4ABD"/>
    <w:rsid w:val="00EA5978"/>
    <w:rsid w:val="00EA61BF"/>
    <w:rsid w:val="00EB0346"/>
    <w:rsid w:val="00EB0B52"/>
    <w:rsid w:val="00EB12A1"/>
    <w:rsid w:val="00EB18B7"/>
    <w:rsid w:val="00EB1A26"/>
    <w:rsid w:val="00EB1AC1"/>
    <w:rsid w:val="00EB23ED"/>
    <w:rsid w:val="00EB2637"/>
    <w:rsid w:val="00EB2CDE"/>
    <w:rsid w:val="00EB39A0"/>
    <w:rsid w:val="00EB3A77"/>
    <w:rsid w:val="00EB3D06"/>
    <w:rsid w:val="00EB3D88"/>
    <w:rsid w:val="00EB56D8"/>
    <w:rsid w:val="00EB5C45"/>
    <w:rsid w:val="00EB70F7"/>
    <w:rsid w:val="00EB7465"/>
    <w:rsid w:val="00EB7C47"/>
    <w:rsid w:val="00EC0F95"/>
    <w:rsid w:val="00EC1462"/>
    <w:rsid w:val="00EC16EF"/>
    <w:rsid w:val="00EC184F"/>
    <w:rsid w:val="00EC187D"/>
    <w:rsid w:val="00EC1D6A"/>
    <w:rsid w:val="00EC1EC9"/>
    <w:rsid w:val="00EC50F8"/>
    <w:rsid w:val="00EC5583"/>
    <w:rsid w:val="00EC60C6"/>
    <w:rsid w:val="00EC63E6"/>
    <w:rsid w:val="00EC6506"/>
    <w:rsid w:val="00EC71A7"/>
    <w:rsid w:val="00EC71C1"/>
    <w:rsid w:val="00EC751A"/>
    <w:rsid w:val="00EC79CE"/>
    <w:rsid w:val="00EC7B60"/>
    <w:rsid w:val="00ED02A7"/>
    <w:rsid w:val="00ED0AC4"/>
    <w:rsid w:val="00ED204F"/>
    <w:rsid w:val="00ED2FDA"/>
    <w:rsid w:val="00ED3C98"/>
    <w:rsid w:val="00ED4DBB"/>
    <w:rsid w:val="00ED544A"/>
    <w:rsid w:val="00ED58A8"/>
    <w:rsid w:val="00ED66A2"/>
    <w:rsid w:val="00ED6774"/>
    <w:rsid w:val="00ED69FC"/>
    <w:rsid w:val="00ED6B7A"/>
    <w:rsid w:val="00ED6FAC"/>
    <w:rsid w:val="00ED7C17"/>
    <w:rsid w:val="00EE089F"/>
    <w:rsid w:val="00EE1186"/>
    <w:rsid w:val="00EE1B30"/>
    <w:rsid w:val="00EE2407"/>
    <w:rsid w:val="00EE29E7"/>
    <w:rsid w:val="00EE2D7F"/>
    <w:rsid w:val="00EE2E69"/>
    <w:rsid w:val="00EE3BE1"/>
    <w:rsid w:val="00EE40E9"/>
    <w:rsid w:val="00EE623D"/>
    <w:rsid w:val="00EE68FA"/>
    <w:rsid w:val="00EE6B2F"/>
    <w:rsid w:val="00EE6B67"/>
    <w:rsid w:val="00EE77B6"/>
    <w:rsid w:val="00EF0856"/>
    <w:rsid w:val="00EF1D44"/>
    <w:rsid w:val="00EF21DE"/>
    <w:rsid w:val="00EF2E4B"/>
    <w:rsid w:val="00EF2E9E"/>
    <w:rsid w:val="00EF3610"/>
    <w:rsid w:val="00EF40A8"/>
    <w:rsid w:val="00EF4A75"/>
    <w:rsid w:val="00EF598F"/>
    <w:rsid w:val="00EF5E89"/>
    <w:rsid w:val="00EF7CC1"/>
    <w:rsid w:val="00F00052"/>
    <w:rsid w:val="00F00474"/>
    <w:rsid w:val="00F01309"/>
    <w:rsid w:val="00F025AA"/>
    <w:rsid w:val="00F02DE2"/>
    <w:rsid w:val="00F02EF1"/>
    <w:rsid w:val="00F02F98"/>
    <w:rsid w:val="00F039CD"/>
    <w:rsid w:val="00F04172"/>
    <w:rsid w:val="00F04440"/>
    <w:rsid w:val="00F0486B"/>
    <w:rsid w:val="00F0492D"/>
    <w:rsid w:val="00F04BA9"/>
    <w:rsid w:val="00F04D00"/>
    <w:rsid w:val="00F04FE5"/>
    <w:rsid w:val="00F0500E"/>
    <w:rsid w:val="00F05087"/>
    <w:rsid w:val="00F05ADC"/>
    <w:rsid w:val="00F07622"/>
    <w:rsid w:val="00F07D08"/>
    <w:rsid w:val="00F07FCC"/>
    <w:rsid w:val="00F10B8A"/>
    <w:rsid w:val="00F10F76"/>
    <w:rsid w:val="00F11384"/>
    <w:rsid w:val="00F12302"/>
    <w:rsid w:val="00F128AE"/>
    <w:rsid w:val="00F12ABC"/>
    <w:rsid w:val="00F12B20"/>
    <w:rsid w:val="00F12BFD"/>
    <w:rsid w:val="00F13663"/>
    <w:rsid w:val="00F139E0"/>
    <w:rsid w:val="00F14D96"/>
    <w:rsid w:val="00F14DD0"/>
    <w:rsid w:val="00F14E56"/>
    <w:rsid w:val="00F15BD8"/>
    <w:rsid w:val="00F17261"/>
    <w:rsid w:val="00F1757B"/>
    <w:rsid w:val="00F1786C"/>
    <w:rsid w:val="00F178E9"/>
    <w:rsid w:val="00F2008A"/>
    <w:rsid w:val="00F20BE1"/>
    <w:rsid w:val="00F2105F"/>
    <w:rsid w:val="00F2177A"/>
    <w:rsid w:val="00F21BF8"/>
    <w:rsid w:val="00F22885"/>
    <w:rsid w:val="00F24148"/>
    <w:rsid w:val="00F24838"/>
    <w:rsid w:val="00F24E63"/>
    <w:rsid w:val="00F24E94"/>
    <w:rsid w:val="00F25380"/>
    <w:rsid w:val="00F2594D"/>
    <w:rsid w:val="00F26456"/>
    <w:rsid w:val="00F26E5E"/>
    <w:rsid w:val="00F270E1"/>
    <w:rsid w:val="00F27AE6"/>
    <w:rsid w:val="00F27AFB"/>
    <w:rsid w:val="00F27FD7"/>
    <w:rsid w:val="00F30B54"/>
    <w:rsid w:val="00F30D4E"/>
    <w:rsid w:val="00F322E9"/>
    <w:rsid w:val="00F3280E"/>
    <w:rsid w:val="00F328AC"/>
    <w:rsid w:val="00F3455F"/>
    <w:rsid w:val="00F35126"/>
    <w:rsid w:val="00F3541E"/>
    <w:rsid w:val="00F35C50"/>
    <w:rsid w:val="00F36258"/>
    <w:rsid w:val="00F36E6E"/>
    <w:rsid w:val="00F373A3"/>
    <w:rsid w:val="00F37B43"/>
    <w:rsid w:val="00F37D0C"/>
    <w:rsid w:val="00F40B0D"/>
    <w:rsid w:val="00F4173D"/>
    <w:rsid w:val="00F41E03"/>
    <w:rsid w:val="00F41E3F"/>
    <w:rsid w:val="00F42050"/>
    <w:rsid w:val="00F42498"/>
    <w:rsid w:val="00F439B8"/>
    <w:rsid w:val="00F44721"/>
    <w:rsid w:val="00F45C80"/>
    <w:rsid w:val="00F45D29"/>
    <w:rsid w:val="00F46BEF"/>
    <w:rsid w:val="00F475BC"/>
    <w:rsid w:val="00F47689"/>
    <w:rsid w:val="00F501D2"/>
    <w:rsid w:val="00F5023C"/>
    <w:rsid w:val="00F50250"/>
    <w:rsid w:val="00F51434"/>
    <w:rsid w:val="00F5177D"/>
    <w:rsid w:val="00F5249E"/>
    <w:rsid w:val="00F52EB6"/>
    <w:rsid w:val="00F54244"/>
    <w:rsid w:val="00F54692"/>
    <w:rsid w:val="00F54749"/>
    <w:rsid w:val="00F54878"/>
    <w:rsid w:val="00F54FBB"/>
    <w:rsid w:val="00F5525F"/>
    <w:rsid w:val="00F556AE"/>
    <w:rsid w:val="00F557D9"/>
    <w:rsid w:val="00F57653"/>
    <w:rsid w:val="00F57E9E"/>
    <w:rsid w:val="00F6126E"/>
    <w:rsid w:val="00F612FF"/>
    <w:rsid w:val="00F614BD"/>
    <w:rsid w:val="00F625DB"/>
    <w:rsid w:val="00F631A7"/>
    <w:rsid w:val="00F63231"/>
    <w:rsid w:val="00F639F9"/>
    <w:rsid w:val="00F647E9"/>
    <w:rsid w:val="00F648F8"/>
    <w:rsid w:val="00F64955"/>
    <w:rsid w:val="00F659B4"/>
    <w:rsid w:val="00F65A85"/>
    <w:rsid w:val="00F66719"/>
    <w:rsid w:val="00F6713A"/>
    <w:rsid w:val="00F71FAF"/>
    <w:rsid w:val="00F72441"/>
    <w:rsid w:val="00F73137"/>
    <w:rsid w:val="00F736CC"/>
    <w:rsid w:val="00F73CF2"/>
    <w:rsid w:val="00F74B6F"/>
    <w:rsid w:val="00F754CF"/>
    <w:rsid w:val="00F75FCF"/>
    <w:rsid w:val="00F7619B"/>
    <w:rsid w:val="00F7645E"/>
    <w:rsid w:val="00F7682B"/>
    <w:rsid w:val="00F76FDB"/>
    <w:rsid w:val="00F7764D"/>
    <w:rsid w:val="00F80769"/>
    <w:rsid w:val="00F8108C"/>
    <w:rsid w:val="00F820F7"/>
    <w:rsid w:val="00F82FFA"/>
    <w:rsid w:val="00F838E2"/>
    <w:rsid w:val="00F841CC"/>
    <w:rsid w:val="00F844C2"/>
    <w:rsid w:val="00F84938"/>
    <w:rsid w:val="00F8555B"/>
    <w:rsid w:val="00F879EE"/>
    <w:rsid w:val="00F91F20"/>
    <w:rsid w:val="00F92D8C"/>
    <w:rsid w:val="00F9346B"/>
    <w:rsid w:val="00F93936"/>
    <w:rsid w:val="00F93F8F"/>
    <w:rsid w:val="00F940EC"/>
    <w:rsid w:val="00F943DA"/>
    <w:rsid w:val="00F944E2"/>
    <w:rsid w:val="00F947D9"/>
    <w:rsid w:val="00F949F7"/>
    <w:rsid w:val="00F95568"/>
    <w:rsid w:val="00F9611B"/>
    <w:rsid w:val="00F965BC"/>
    <w:rsid w:val="00FA0725"/>
    <w:rsid w:val="00FA0735"/>
    <w:rsid w:val="00FA21AD"/>
    <w:rsid w:val="00FA283D"/>
    <w:rsid w:val="00FA2F39"/>
    <w:rsid w:val="00FA3126"/>
    <w:rsid w:val="00FA37DA"/>
    <w:rsid w:val="00FA3E29"/>
    <w:rsid w:val="00FA44A7"/>
    <w:rsid w:val="00FA546B"/>
    <w:rsid w:val="00FA549C"/>
    <w:rsid w:val="00FA55B8"/>
    <w:rsid w:val="00FB1083"/>
    <w:rsid w:val="00FB127F"/>
    <w:rsid w:val="00FB1882"/>
    <w:rsid w:val="00FB299F"/>
    <w:rsid w:val="00FB29FF"/>
    <w:rsid w:val="00FB3325"/>
    <w:rsid w:val="00FB539A"/>
    <w:rsid w:val="00FB5BB0"/>
    <w:rsid w:val="00FB6037"/>
    <w:rsid w:val="00FB75D7"/>
    <w:rsid w:val="00FC131B"/>
    <w:rsid w:val="00FC14DF"/>
    <w:rsid w:val="00FC2039"/>
    <w:rsid w:val="00FC2F15"/>
    <w:rsid w:val="00FC3C3D"/>
    <w:rsid w:val="00FC4453"/>
    <w:rsid w:val="00FC5D9E"/>
    <w:rsid w:val="00FC6DD8"/>
    <w:rsid w:val="00FC6F19"/>
    <w:rsid w:val="00FC76CE"/>
    <w:rsid w:val="00FC7F7C"/>
    <w:rsid w:val="00FD1000"/>
    <w:rsid w:val="00FD11EC"/>
    <w:rsid w:val="00FD12D6"/>
    <w:rsid w:val="00FD1434"/>
    <w:rsid w:val="00FD1B28"/>
    <w:rsid w:val="00FD222A"/>
    <w:rsid w:val="00FD3AD4"/>
    <w:rsid w:val="00FD3C20"/>
    <w:rsid w:val="00FD4566"/>
    <w:rsid w:val="00FD47A3"/>
    <w:rsid w:val="00FD49F6"/>
    <w:rsid w:val="00FD4D1B"/>
    <w:rsid w:val="00FD5098"/>
    <w:rsid w:val="00FD5E64"/>
    <w:rsid w:val="00FD651F"/>
    <w:rsid w:val="00FD6726"/>
    <w:rsid w:val="00FD68E1"/>
    <w:rsid w:val="00FD6908"/>
    <w:rsid w:val="00FD6F57"/>
    <w:rsid w:val="00FD73DA"/>
    <w:rsid w:val="00FD79D0"/>
    <w:rsid w:val="00FD7C34"/>
    <w:rsid w:val="00FD7D1D"/>
    <w:rsid w:val="00FE0152"/>
    <w:rsid w:val="00FE09E9"/>
    <w:rsid w:val="00FE111F"/>
    <w:rsid w:val="00FE1646"/>
    <w:rsid w:val="00FE2CC6"/>
    <w:rsid w:val="00FE2E27"/>
    <w:rsid w:val="00FE3324"/>
    <w:rsid w:val="00FE44F1"/>
    <w:rsid w:val="00FE4BE0"/>
    <w:rsid w:val="00FE4BEB"/>
    <w:rsid w:val="00FE50CD"/>
    <w:rsid w:val="00FE50F6"/>
    <w:rsid w:val="00FE6606"/>
    <w:rsid w:val="00FE6BBD"/>
    <w:rsid w:val="00FE728C"/>
    <w:rsid w:val="00FE7AE4"/>
    <w:rsid w:val="00FE7AF9"/>
    <w:rsid w:val="00FE7BCD"/>
    <w:rsid w:val="00FE7E71"/>
    <w:rsid w:val="00FF098E"/>
    <w:rsid w:val="00FF0CB8"/>
    <w:rsid w:val="00FF181B"/>
    <w:rsid w:val="00FF1D8D"/>
    <w:rsid w:val="00FF2AB7"/>
    <w:rsid w:val="00FF2DD0"/>
    <w:rsid w:val="00FF4E9A"/>
    <w:rsid w:val="00FF4F5B"/>
    <w:rsid w:val="00FF6585"/>
    <w:rsid w:val="00FF6BC1"/>
    <w:rsid w:val="00FF723B"/>
    <w:rsid w:val="018A612A"/>
    <w:rsid w:val="02073281"/>
    <w:rsid w:val="021546D6"/>
    <w:rsid w:val="03C061C9"/>
    <w:rsid w:val="0477FC1F"/>
    <w:rsid w:val="075DA71B"/>
    <w:rsid w:val="079F484D"/>
    <w:rsid w:val="098C2B51"/>
    <w:rsid w:val="0A8BE6EE"/>
    <w:rsid w:val="0B4060E7"/>
    <w:rsid w:val="0B618089"/>
    <w:rsid w:val="0D62975B"/>
    <w:rsid w:val="0D9A25BC"/>
    <w:rsid w:val="0FAA8731"/>
    <w:rsid w:val="10867CF5"/>
    <w:rsid w:val="10A12EC6"/>
    <w:rsid w:val="126AFEC5"/>
    <w:rsid w:val="140A2882"/>
    <w:rsid w:val="14A1E039"/>
    <w:rsid w:val="155007F1"/>
    <w:rsid w:val="15AC6B8F"/>
    <w:rsid w:val="180119D6"/>
    <w:rsid w:val="1835DEC7"/>
    <w:rsid w:val="1943C8E7"/>
    <w:rsid w:val="195D2763"/>
    <w:rsid w:val="1A27C81E"/>
    <w:rsid w:val="1B7BBF5C"/>
    <w:rsid w:val="1DC0C7D0"/>
    <w:rsid w:val="1E6238E6"/>
    <w:rsid w:val="1F526047"/>
    <w:rsid w:val="1FBA1DA5"/>
    <w:rsid w:val="21BA5F89"/>
    <w:rsid w:val="244F23B8"/>
    <w:rsid w:val="24D445CA"/>
    <w:rsid w:val="277C9427"/>
    <w:rsid w:val="289F8937"/>
    <w:rsid w:val="29089A43"/>
    <w:rsid w:val="293454DD"/>
    <w:rsid w:val="2A79F141"/>
    <w:rsid w:val="2DC088BC"/>
    <w:rsid w:val="32A797FD"/>
    <w:rsid w:val="33A86452"/>
    <w:rsid w:val="33FC2128"/>
    <w:rsid w:val="348F981C"/>
    <w:rsid w:val="35632EEA"/>
    <w:rsid w:val="362576B9"/>
    <w:rsid w:val="3777A947"/>
    <w:rsid w:val="378933FD"/>
    <w:rsid w:val="39F71F50"/>
    <w:rsid w:val="3C0392E0"/>
    <w:rsid w:val="3C843D4E"/>
    <w:rsid w:val="3C9D926D"/>
    <w:rsid w:val="3D274033"/>
    <w:rsid w:val="3E7F6899"/>
    <w:rsid w:val="3F877DC9"/>
    <w:rsid w:val="428CAAAC"/>
    <w:rsid w:val="4364EC54"/>
    <w:rsid w:val="48B1F47C"/>
    <w:rsid w:val="48D4446B"/>
    <w:rsid w:val="4C3FA4FE"/>
    <w:rsid w:val="4CF94CAB"/>
    <w:rsid w:val="4D013891"/>
    <w:rsid w:val="4D10C760"/>
    <w:rsid w:val="4DDA4706"/>
    <w:rsid w:val="4FBAE6B8"/>
    <w:rsid w:val="4FCCE134"/>
    <w:rsid w:val="50E43271"/>
    <w:rsid w:val="50E47AD4"/>
    <w:rsid w:val="50EC2C34"/>
    <w:rsid w:val="511B2793"/>
    <w:rsid w:val="5264680A"/>
    <w:rsid w:val="5335A7A4"/>
    <w:rsid w:val="53B27CD4"/>
    <w:rsid w:val="5446AE2D"/>
    <w:rsid w:val="54D426A2"/>
    <w:rsid w:val="54EF95D2"/>
    <w:rsid w:val="5A49FFD0"/>
    <w:rsid w:val="5B5CD3F0"/>
    <w:rsid w:val="5C1CABEC"/>
    <w:rsid w:val="5CF70F23"/>
    <w:rsid w:val="5DAAE62A"/>
    <w:rsid w:val="5E13F1AF"/>
    <w:rsid w:val="5ED89D5B"/>
    <w:rsid w:val="603E3299"/>
    <w:rsid w:val="62E6CE6D"/>
    <w:rsid w:val="637C7D26"/>
    <w:rsid w:val="63C5BAA3"/>
    <w:rsid w:val="6485D5CC"/>
    <w:rsid w:val="652ECFB9"/>
    <w:rsid w:val="658369F5"/>
    <w:rsid w:val="6689AC6B"/>
    <w:rsid w:val="67FDD8D5"/>
    <w:rsid w:val="688D8E7F"/>
    <w:rsid w:val="68C45DC0"/>
    <w:rsid w:val="6A040D8D"/>
    <w:rsid w:val="6B06AD33"/>
    <w:rsid w:val="6D2D39A7"/>
    <w:rsid w:val="71883588"/>
    <w:rsid w:val="71F7848F"/>
    <w:rsid w:val="73C4114B"/>
    <w:rsid w:val="7575BDE8"/>
    <w:rsid w:val="75C2D334"/>
    <w:rsid w:val="77B0DDC8"/>
    <w:rsid w:val="79360CAB"/>
    <w:rsid w:val="79A2650E"/>
    <w:rsid w:val="7ACCB235"/>
    <w:rsid w:val="7B04C238"/>
    <w:rsid w:val="7BB2BDE8"/>
    <w:rsid w:val="7C9EF61C"/>
    <w:rsid w:val="7F0DC855"/>
    <w:rsid w:val="7FBA4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1FFEE"/>
  <w15:docId w15:val="{FE5AF1BE-2007-48A3-A9ED-E31ECAFD3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E1186"/>
    <w:pPr>
      <w:widowControl w:val="0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0F3052"/>
    <w:pPr>
      <w:keepNext/>
      <w:keepLines/>
      <w:widowControl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627A68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B31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F3052"/>
    <w:pPr>
      <w:keepNext/>
      <w:pageBreakBefore/>
      <w:widowControl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0F3052"/>
    <w:pPr>
      <w:keepNext/>
      <w:widowControl/>
      <w:jc w:val="center"/>
      <w:outlineLvl w:val="4"/>
    </w:pPr>
    <w:rPr>
      <w:rFonts w:ascii="Arial" w:hAnsi="Arial"/>
      <w:b/>
      <w:bCs/>
      <w:sz w:val="28"/>
      <w:szCs w:val="24"/>
    </w:rPr>
  </w:style>
  <w:style w:type="paragraph" w:styleId="Nagwek6">
    <w:name w:val="heading 6"/>
    <w:basedOn w:val="Normalny"/>
    <w:next w:val="Normalny"/>
    <w:link w:val="Nagwek6Znak"/>
    <w:qFormat/>
    <w:rsid w:val="000F3052"/>
    <w:pPr>
      <w:keepNext/>
      <w:widowControl/>
      <w:outlineLvl w:val="5"/>
    </w:pPr>
    <w:rPr>
      <w:rFonts w:ascii="Arial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627A68"/>
    <w:pPr>
      <w:keepNext/>
      <w:jc w:val="right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0F3052"/>
    <w:pPr>
      <w:keepNext/>
      <w:widowControl/>
      <w:spacing w:line="360" w:lineRule="auto"/>
      <w:jc w:val="both"/>
      <w:outlineLvl w:val="7"/>
    </w:pPr>
    <w:rPr>
      <w:rFonts w:ascii="Arial" w:hAnsi="Arial"/>
      <w:b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C1EBD"/>
    <w:pPr>
      <w:keepNext/>
      <w:jc w:val="center"/>
      <w:outlineLvl w:val="8"/>
    </w:pPr>
    <w:rPr>
      <w:rFonts w:ascii="Cambria" w:hAnsi="Cambria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27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627A6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7Znak">
    <w:name w:val="Nagłówek 7 Znak"/>
    <w:link w:val="Nagwek7"/>
    <w:uiPriority w:val="9"/>
    <w:rsid w:val="00627A68"/>
    <w:rPr>
      <w:rFonts w:ascii="Calibri" w:eastAsia="Times New Roman" w:hAnsi="Calibri" w:cs="Times New Roman"/>
      <w:sz w:val="24"/>
      <w:szCs w:val="24"/>
    </w:rPr>
  </w:style>
  <w:style w:type="character" w:styleId="Hipercze">
    <w:name w:val="Hyperlink"/>
    <w:rsid w:val="00627A68"/>
    <w:rPr>
      <w:color w:val="0000FF"/>
      <w:u w:val="single"/>
    </w:rPr>
  </w:style>
  <w:style w:type="paragraph" w:styleId="Tekstpodstawowy2">
    <w:name w:val="Body Text 2"/>
    <w:aliases w:val="Znak Znak,Znak, Znak"/>
    <w:basedOn w:val="Normalny"/>
    <w:link w:val="Tekstpodstawowy2Znak"/>
    <w:uiPriority w:val="99"/>
    <w:rsid w:val="00627A68"/>
    <w:pPr>
      <w:spacing w:after="120"/>
      <w:ind w:left="283"/>
    </w:pPr>
  </w:style>
  <w:style w:type="character" w:customStyle="1" w:styleId="Tekstpodstawowy2Znak">
    <w:name w:val="Tekst podstawowy 2 Znak"/>
    <w:aliases w:val="Znak Znak Znak,Znak Znak1, Znak Znak"/>
    <w:link w:val="Tekstpodstawowy2"/>
    <w:rsid w:val="00627A68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627A68"/>
    <w:pPr>
      <w:jc w:val="both"/>
    </w:pPr>
  </w:style>
  <w:style w:type="character" w:customStyle="1" w:styleId="TekstpodstawowyZnak">
    <w:name w:val="Tekst podstawowy Znak"/>
    <w:link w:val="Tekstpodstawowy"/>
    <w:uiPriority w:val="99"/>
    <w:rsid w:val="00627A68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uiPriority w:val="99"/>
    <w:rsid w:val="00627A68"/>
    <w:pPr>
      <w:ind w:firstLine="60"/>
      <w:jc w:val="both"/>
    </w:pPr>
    <w:rPr>
      <w:rFonts w:ascii="Arial" w:hAnsi="Arial" w:cs="Arial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27A68"/>
  </w:style>
  <w:style w:type="character" w:customStyle="1" w:styleId="TekstprzypisudolnegoZnak">
    <w:name w:val="Tekst przypisu dolnego Znak"/>
    <w:aliases w:val="Tekst przypisu Znak"/>
    <w:link w:val="Tekstprzypisudolnego"/>
    <w:uiPriority w:val="99"/>
    <w:qFormat/>
    <w:rsid w:val="00627A68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"/>
    <w:rsid w:val="00627A68"/>
    <w:rPr>
      <w:vertAlign w:val="superscript"/>
    </w:rPr>
  </w:style>
  <w:style w:type="paragraph" w:styleId="Nagwek">
    <w:name w:val="header"/>
    <w:aliases w:val="Nagłówek strony,Punktowanie Znak,Punktowanie,Nagłówek strony nieparzystej Znak Znak,Nagłówek strony nieparzystej Znak,Nagłówek strony1,Nagłówek strony11"/>
    <w:basedOn w:val="Normalny"/>
    <w:link w:val="NagwekZnak"/>
    <w:uiPriority w:val="99"/>
    <w:rsid w:val="00627A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Punktowanie Znak Znak,Punktowanie Znak1,Nagłówek strony nieparzystej Znak Znak Znak,Nagłówek strony nieparzystej Znak Znak1,Nagłówek strony1 Znak,Nagłówek strony11 Znak"/>
    <w:link w:val="Nagwek"/>
    <w:uiPriority w:val="99"/>
    <w:rsid w:val="00627A68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przypisudolnegoTekstprzypisu">
    <w:name w:val="Tekst przypisu dolnego.Tekst przypisu"/>
    <w:basedOn w:val="Normalny"/>
    <w:uiPriority w:val="99"/>
    <w:rsid w:val="00627A68"/>
  </w:style>
  <w:style w:type="paragraph" w:customStyle="1" w:styleId="Tekstpodstawowy21">
    <w:name w:val="Tekst podstawowy 21"/>
    <w:basedOn w:val="Normalny"/>
    <w:rsid w:val="00627A68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paragraph" w:styleId="Tekstpodstawowywcity2">
    <w:name w:val="Body Text Indent 2"/>
    <w:basedOn w:val="Normalny"/>
    <w:link w:val="Tekstpodstawowywcity2Znak"/>
    <w:rsid w:val="00627A6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627A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Wypunktowanie,CW_Lista,zwykły tekst,Γράφημα,Akapit z listą BS,Bulleted list,Odstavec,Podsis rysunku,T_SZ_List Paragraph,sw tekst,Akapit z listą numerowaną,lp1,Bullet List,FooterText,numbered,列出段落,列出段落1,ppkt"/>
    <w:basedOn w:val="Normalny"/>
    <w:link w:val="AkapitzlistZnak"/>
    <w:uiPriority w:val="34"/>
    <w:qFormat/>
    <w:rsid w:val="00627A68"/>
    <w:pPr>
      <w:ind w:left="720"/>
      <w:contextualSpacing/>
    </w:pPr>
  </w:style>
  <w:style w:type="paragraph" w:customStyle="1" w:styleId="Default">
    <w:name w:val="Default"/>
    <w:link w:val="DefaultZnak"/>
    <w:qFormat/>
    <w:rsid w:val="00627A6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">
    <w:name w:val="Styl"/>
    <w:uiPriority w:val="99"/>
    <w:rsid w:val="00627A6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uiPriority w:val="99"/>
    <w:rsid w:val="00627A68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627A6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Znakiprzypiswdolnych">
    <w:name w:val="Znaki przypisów dolnych"/>
    <w:uiPriority w:val="99"/>
    <w:rsid w:val="00627A68"/>
    <w:rPr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627A6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7A68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nhideWhenUsed/>
    <w:qFormat/>
    <w:rsid w:val="009557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55790"/>
  </w:style>
  <w:style w:type="character" w:customStyle="1" w:styleId="TekstkomentarzaZnak">
    <w:name w:val="Tekst komentarza Znak"/>
    <w:link w:val="Tekstkomentarza"/>
    <w:uiPriority w:val="99"/>
    <w:qFormat/>
    <w:rsid w:val="009557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579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57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49F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949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link w:val="Akapitzlist1Znak"/>
    <w:qFormat/>
    <w:rsid w:val="00920F3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Normalny"/>
    <w:rsid w:val="002F2FB2"/>
    <w:pPr>
      <w:autoSpaceDE w:val="0"/>
      <w:autoSpaceDN w:val="0"/>
      <w:adjustRightInd w:val="0"/>
      <w:spacing w:line="374" w:lineRule="exact"/>
      <w:ind w:hanging="360"/>
      <w:jc w:val="both"/>
    </w:pPr>
    <w:rPr>
      <w:rFonts w:ascii="Trebuchet MS" w:hAnsi="Trebuchet MS"/>
      <w:sz w:val="24"/>
      <w:szCs w:val="24"/>
    </w:rPr>
  </w:style>
  <w:style w:type="character" w:customStyle="1" w:styleId="FontStyle11">
    <w:name w:val="Font Style11"/>
    <w:uiPriority w:val="99"/>
    <w:rsid w:val="002F2FB2"/>
    <w:rPr>
      <w:rFonts w:ascii="Trebuchet MS" w:hAnsi="Trebuchet MS" w:cs="Trebuchet MS"/>
      <w:sz w:val="22"/>
      <w:szCs w:val="22"/>
    </w:rPr>
  </w:style>
  <w:style w:type="character" w:customStyle="1" w:styleId="Nagwek3Znak">
    <w:name w:val="Nagłówek 3 Znak"/>
    <w:link w:val="Nagwek3"/>
    <w:uiPriority w:val="9"/>
    <w:rsid w:val="00BB3148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uiPriority w:val="99"/>
    <w:rsid w:val="00743147"/>
    <w:pPr>
      <w:widowControl/>
      <w:autoSpaceDE w:val="0"/>
      <w:autoSpaceDN w:val="0"/>
    </w:pPr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rsid w:val="00743147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rsid w:val="000F3052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uiPriority w:val="9"/>
    <w:rsid w:val="000F3052"/>
    <w:rPr>
      <w:rFonts w:ascii="Arial" w:eastAsia="Times New Roman" w:hAnsi="Arial"/>
      <w:b/>
      <w:bCs/>
      <w:sz w:val="28"/>
      <w:szCs w:val="24"/>
    </w:rPr>
  </w:style>
  <w:style w:type="character" w:customStyle="1" w:styleId="Nagwek5Znak">
    <w:name w:val="Nagłówek 5 Znak"/>
    <w:link w:val="Nagwek5"/>
    <w:uiPriority w:val="9"/>
    <w:rsid w:val="000F3052"/>
    <w:rPr>
      <w:rFonts w:ascii="Arial" w:eastAsia="Times New Roman" w:hAnsi="Arial"/>
      <w:b/>
      <w:bCs/>
      <w:sz w:val="28"/>
      <w:szCs w:val="24"/>
    </w:rPr>
  </w:style>
  <w:style w:type="character" w:customStyle="1" w:styleId="Nagwek6Znak">
    <w:name w:val="Nagłówek 6 Znak"/>
    <w:link w:val="Nagwek6"/>
    <w:rsid w:val="000F3052"/>
    <w:rPr>
      <w:rFonts w:ascii="Arial" w:eastAsia="Times New Roman" w:hAnsi="Arial"/>
      <w:b/>
      <w:bCs/>
      <w:sz w:val="24"/>
      <w:szCs w:val="24"/>
    </w:rPr>
  </w:style>
  <w:style w:type="character" w:customStyle="1" w:styleId="Nagwek8Znak">
    <w:name w:val="Nagłówek 8 Znak"/>
    <w:link w:val="Nagwek8"/>
    <w:uiPriority w:val="9"/>
    <w:rsid w:val="000F3052"/>
    <w:rPr>
      <w:rFonts w:ascii="Arial" w:eastAsia="Times New Roman" w:hAnsi="Arial"/>
      <w:b/>
      <w:sz w:val="22"/>
      <w:szCs w:val="22"/>
    </w:rPr>
  </w:style>
  <w:style w:type="paragraph" w:customStyle="1" w:styleId="pkt">
    <w:name w:val="pkt"/>
    <w:basedOn w:val="Normalny"/>
    <w:uiPriority w:val="99"/>
    <w:rsid w:val="000F3052"/>
    <w:pPr>
      <w:widowControl/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styleId="Indeks1">
    <w:name w:val="index 1"/>
    <w:basedOn w:val="Normalny"/>
    <w:next w:val="Normalny"/>
    <w:autoRedefine/>
    <w:semiHidden/>
    <w:unhideWhenUsed/>
    <w:rsid w:val="000F3052"/>
    <w:pPr>
      <w:widowControl/>
      <w:ind w:left="240" w:hanging="240"/>
    </w:pPr>
    <w:rPr>
      <w:sz w:val="24"/>
      <w:szCs w:val="24"/>
    </w:rPr>
  </w:style>
  <w:style w:type="paragraph" w:styleId="Nagwekindeksu">
    <w:name w:val="index heading"/>
    <w:basedOn w:val="Normalny"/>
    <w:next w:val="Indeks1"/>
    <w:semiHidden/>
    <w:rsid w:val="000F3052"/>
    <w:pPr>
      <w:widowControl/>
      <w:autoSpaceDE w:val="0"/>
      <w:autoSpaceDN w:val="0"/>
    </w:pPr>
    <w:rPr>
      <w:rFonts w:cs="Univers-PL"/>
      <w:szCs w:val="24"/>
    </w:rPr>
  </w:style>
  <w:style w:type="paragraph" w:styleId="Spistreci1">
    <w:name w:val="toc 1"/>
    <w:basedOn w:val="Normalny"/>
    <w:next w:val="Normalny"/>
    <w:autoRedefine/>
    <w:uiPriority w:val="39"/>
    <w:rsid w:val="000F3052"/>
    <w:pPr>
      <w:widowControl/>
      <w:tabs>
        <w:tab w:val="right" w:leader="dot" w:pos="10490"/>
      </w:tabs>
      <w:ind w:left="360" w:hanging="360"/>
    </w:pPr>
    <w:rPr>
      <w:rFonts w:ascii="Arial" w:hAnsi="Arial"/>
      <w:bCs/>
      <w:caps/>
      <w:sz w:val="24"/>
      <w:szCs w:val="24"/>
    </w:rPr>
  </w:style>
  <w:style w:type="paragraph" w:customStyle="1" w:styleId="Bartek">
    <w:name w:val="Bartek"/>
    <w:basedOn w:val="Normalny"/>
    <w:rsid w:val="000F3052"/>
    <w:pPr>
      <w:widowControl/>
    </w:pPr>
    <w:rPr>
      <w:sz w:val="28"/>
    </w:rPr>
  </w:style>
  <w:style w:type="paragraph" w:customStyle="1" w:styleId="Standard">
    <w:name w:val="Standard"/>
    <w:rsid w:val="000F30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F3052"/>
    <w:pPr>
      <w:widowControl/>
      <w:numPr>
        <w:ilvl w:val="1"/>
      </w:numPr>
      <w:tabs>
        <w:tab w:val="num" w:pos="1260"/>
      </w:tabs>
      <w:ind w:left="1260" w:hanging="180"/>
      <w:jc w:val="both"/>
    </w:pPr>
    <w:rPr>
      <w:rFonts w:ascii="Arial" w:hAnsi="Arial"/>
      <w:sz w:val="22"/>
      <w:szCs w:val="22"/>
    </w:rPr>
  </w:style>
  <w:style w:type="character" w:customStyle="1" w:styleId="Tekstpodstawowywcity3Znak">
    <w:name w:val="Tekst podstawowy wcięty 3 Znak"/>
    <w:link w:val="Tekstpodstawowywcity3"/>
    <w:uiPriority w:val="99"/>
    <w:rsid w:val="000F3052"/>
    <w:rPr>
      <w:rFonts w:ascii="Arial" w:eastAsia="Times New Roman" w:hAnsi="Arial"/>
      <w:sz w:val="22"/>
      <w:szCs w:val="22"/>
    </w:rPr>
  </w:style>
  <w:style w:type="paragraph" w:styleId="Tekstpodstawowy3">
    <w:name w:val="Body Text 3"/>
    <w:basedOn w:val="Normalny"/>
    <w:link w:val="Tekstpodstawowy3Znak"/>
    <w:rsid w:val="000F3052"/>
    <w:pPr>
      <w:widowControl/>
    </w:pPr>
    <w:rPr>
      <w:rFonts w:ascii="Arial" w:hAnsi="Arial"/>
    </w:rPr>
  </w:style>
  <w:style w:type="character" w:customStyle="1" w:styleId="Tekstpodstawowy3Znak">
    <w:name w:val="Tekst podstawowy 3 Znak"/>
    <w:link w:val="Tekstpodstawowy3"/>
    <w:rsid w:val="000F3052"/>
    <w:rPr>
      <w:rFonts w:ascii="Arial" w:eastAsia="Times New Roman" w:hAnsi="Arial"/>
    </w:rPr>
  </w:style>
  <w:style w:type="paragraph" w:styleId="Spistreci4">
    <w:name w:val="toc 4"/>
    <w:basedOn w:val="Normalny"/>
    <w:next w:val="Normalny"/>
    <w:autoRedefine/>
    <w:semiHidden/>
    <w:rsid w:val="000F3052"/>
    <w:pPr>
      <w:widowControl/>
      <w:spacing w:line="276" w:lineRule="auto"/>
      <w:ind w:left="142"/>
      <w:jc w:val="both"/>
    </w:pPr>
    <w:rPr>
      <w:rFonts w:ascii="Arial" w:hAnsi="Arial" w:cs="Arial"/>
      <w:b/>
      <w:i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0F3052"/>
    <w:pPr>
      <w:widowControl/>
      <w:numPr>
        <w:ilvl w:val="12"/>
      </w:numPr>
      <w:ind w:left="290" w:hanging="290"/>
      <w:jc w:val="both"/>
    </w:pPr>
    <w:rPr>
      <w:rFonts w:ascii="Arial" w:hAnsi="Arial"/>
      <w:sz w:val="18"/>
      <w:szCs w:val="24"/>
    </w:rPr>
  </w:style>
  <w:style w:type="character" w:customStyle="1" w:styleId="TekstpodstawowywcityZnak">
    <w:name w:val="Tekst podstawowy wcięty Znak"/>
    <w:link w:val="Tekstpodstawowywcity"/>
    <w:rsid w:val="000F3052"/>
    <w:rPr>
      <w:rFonts w:ascii="Arial" w:eastAsia="Times New Roman" w:hAnsi="Arial"/>
      <w:sz w:val="18"/>
      <w:szCs w:val="24"/>
    </w:rPr>
  </w:style>
  <w:style w:type="character" w:styleId="Numerstrony">
    <w:name w:val="page number"/>
    <w:uiPriority w:val="99"/>
    <w:rsid w:val="000F3052"/>
  </w:style>
  <w:style w:type="paragraph" w:customStyle="1" w:styleId="standard0">
    <w:name w:val="standard"/>
    <w:basedOn w:val="Normalny"/>
    <w:rsid w:val="000F3052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1">
    <w:name w:val="Styl1"/>
    <w:basedOn w:val="Nagwek1"/>
    <w:rsid w:val="000F3052"/>
    <w:pPr>
      <w:keepLines w:val="0"/>
      <w:spacing w:before="120" w:after="240"/>
    </w:pPr>
    <w:rPr>
      <w:rFonts w:ascii="Arial" w:hAnsi="Arial" w:cs="Arial"/>
      <w:bCs w:val="0"/>
      <w:color w:val="auto"/>
      <w:kern w:val="32"/>
      <w:szCs w:val="22"/>
    </w:rPr>
  </w:style>
  <w:style w:type="paragraph" w:styleId="Tekstprzypisukocowego">
    <w:name w:val="endnote text"/>
    <w:basedOn w:val="Normalny"/>
    <w:link w:val="TekstprzypisukocowegoZnak"/>
    <w:rsid w:val="000F3052"/>
    <w:pPr>
      <w:widowControl/>
    </w:pPr>
  </w:style>
  <w:style w:type="character" w:customStyle="1" w:styleId="TekstprzypisukocowegoZnak">
    <w:name w:val="Tekst przypisu końcowego Znak"/>
    <w:link w:val="Tekstprzypisukocowego"/>
    <w:rsid w:val="000F3052"/>
    <w:rPr>
      <w:rFonts w:ascii="Times New Roman" w:eastAsia="Times New Roman" w:hAnsi="Times New Roman"/>
    </w:rPr>
  </w:style>
  <w:style w:type="character" w:styleId="Odwoanieprzypisukocowego">
    <w:name w:val="endnote reference"/>
    <w:semiHidden/>
    <w:rsid w:val="000F3052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0F3052"/>
    <w:pPr>
      <w:widowControl/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PlandokumentuZnak">
    <w:name w:val="Plan dokumentu Znak"/>
    <w:link w:val="1"/>
    <w:uiPriority w:val="99"/>
    <w:semiHidden/>
    <w:rsid w:val="000F3052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NormalnyArial">
    <w:name w:val="Normalny + Arial"/>
    <w:aliases w:val="11 pt"/>
    <w:basedOn w:val="Nagwek1"/>
    <w:rsid w:val="000F3052"/>
    <w:pPr>
      <w:keepLines w:val="0"/>
      <w:spacing w:before="0"/>
      <w:ind w:left="180" w:hanging="180"/>
      <w:jc w:val="center"/>
    </w:pPr>
    <w:rPr>
      <w:rFonts w:ascii="Arial" w:hAnsi="Arial" w:cs="Arial"/>
      <w:bCs w:val="0"/>
      <w:i/>
      <w:color w:val="auto"/>
      <w:sz w:val="22"/>
      <w:szCs w:val="22"/>
    </w:rPr>
  </w:style>
  <w:style w:type="character" w:customStyle="1" w:styleId="topicpublish1">
    <w:name w:val="topicpublish1"/>
    <w:rsid w:val="000F3052"/>
    <w:rPr>
      <w:b/>
      <w:bCs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0F3052"/>
    <w:pPr>
      <w:widowControl/>
      <w:jc w:val="center"/>
    </w:pPr>
    <w:rPr>
      <w:rFonts w:ascii="Arial" w:hAnsi="Arial"/>
      <w:b/>
      <w:bCs/>
      <w:sz w:val="24"/>
      <w:szCs w:val="24"/>
    </w:rPr>
  </w:style>
  <w:style w:type="character" w:customStyle="1" w:styleId="TytuZnak">
    <w:name w:val="Tytuł Znak"/>
    <w:link w:val="Tytu"/>
    <w:uiPriority w:val="10"/>
    <w:rsid w:val="000F3052"/>
    <w:rPr>
      <w:rFonts w:ascii="Arial" w:eastAsia="Times New Roman" w:hAnsi="Arial"/>
      <w:b/>
      <w:bCs/>
      <w:sz w:val="24"/>
      <w:szCs w:val="24"/>
    </w:rPr>
  </w:style>
  <w:style w:type="paragraph" w:styleId="NormalnyWeb">
    <w:name w:val="Normal (Web)"/>
    <w:basedOn w:val="Normalny"/>
    <w:uiPriority w:val="99"/>
    <w:rsid w:val="000F3052"/>
    <w:pPr>
      <w:widowControl/>
      <w:spacing w:before="100" w:beforeAutospacing="1" w:after="100" w:afterAutospacing="1"/>
      <w:jc w:val="both"/>
    </w:pPr>
  </w:style>
  <w:style w:type="character" w:styleId="UyteHipercze">
    <w:name w:val="FollowedHyperlink"/>
    <w:aliases w:val="OdwiedzoneHiperłącze"/>
    <w:uiPriority w:val="99"/>
    <w:rsid w:val="000F3052"/>
    <w:rPr>
      <w:color w:val="800080"/>
      <w:u w:val="single"/>
    </w:rPr>
  </w:style>
  <w:style w:type="character" w:styleId="Pogrubienie">
    <w:name w:val="Strong"/>
    <w:qFormat/>
    <w:rsid w:val="000F3052"/>
    <w:rPr>
      <w:b/>
    </w:rPr>
  </w:style>
  <w:style w:type="character" w:customStyle="1" w:styleId="Tekstpodstawowy2Znak1">
    <w:name w:val="Tekst podstawowy 2 Znak1"/>
    <w:uiPriority w:val="99"/>
    <w:semiHidden/>
    <w:rsid w:val="000F30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unhideWhenUsed/>
    <w:rsid w:val="000F3052"/>
    <w:rPr>
      <w:i/>
      <w:iCs/>
    </w:rPr>
  </w:style>
  <w:style w:type="paragraph" w:customStyle="1" w:styleId="HeaderLeft">
    <w:name w:val="Header Left"/>
    <w:basedOn w:val="Nagwek"/>
    <w:uiPriority w:val="35"/>
    <w:qFormat/>
    <w:rsid w:val="000F3052"/>
    <w:pPr>
      <w:widowControl/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hAnsi="Calibri"/>
      <w:color w:val="7F7F7F"/>
      <w:lang w:eastAsia="ja-JP"/>
    </w:rPr>
  </w:style>
  <w:style w:type="paragraph" w:styleId="Poprawka">
    <w:name w:val="Revision"/>
    <w:hidden/>
    <w:uiPriority w:val="99"/>
    <w:semiHidden/>
    <w:rsid w:val="000F3052"/>
    <w:rPr>
      <w:rFonts w:ascii="Times New Roman" w:eastAsia="Times New Roman" w:hAnsi="Times New Roman"/>
      <w:sz w:val="24"/>
      <w:szCs w:val="24"/>
    </w:rPr>
  </w:style>
  <w:style w:type="character" w:customStyle="1" w:styleId="h11">
    <w:name w:val="h11"/>
    <w:rsid w:val="000F3052"/>
    <w:rPr>
      <w:rFonts w:ascii="Verdana" w:hAnsi="Verdana" w:hint="default"/>
      <w:b/>
      <w:bCs/>
      <w:i w:val="0"/>
      <w:iCs w:val="0"/>
      <w:sz w:val="19"/>
      <w:szCs w:val="19"/>
    </w:rPr>
  </w:style>
  <w:style w:type="character" w:customStyle="1" w:styleId="Podpisobrazu">
    <w:name w:val="Podpis obrazu_"/>
    <w:link w:val="Podpisobrazu0"/>
    <w:rsid w:val="000F3052"/>
    <w:rPr>
      <w:rFonts w:ascii="Arial" w:eastAsia="Arial" w:hAnsi="Arial" w:cs="Arial"/>
      <w:shd w:val="clear" w:color="auto" w:fill="FFFFFF"/>
    </w:rPr>
  </w:style>
  <w:style w:type="paragraph" w:customStyle="1" w:styleId="Podpisobrazu0">
    <w:name w:val="Podpis obrazu"/>
    <w:basedOn w:val="Normalny"/>
    <w:link w:val="Podpisobrazu"/>
    <w:rsid w:val="000F3052"/>
    <w:pPr>
      <w:widowControl/>
      <w:shd w:val="clear" w:color="auto" w:fill="FFFFFF"/>
      <w:spacing w:line="0" w:lineRule="atLeast"/>
    </w:pPr>
    <w:rPr>
      <w:rFonts w:ascii="Arial" w:eastAsia="Arial" w:hAnsi="Arial" w:cs="Aria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F3052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semiHidden/>
    <w:rsid w:val="000F3052"/>
    <w:rPr>
      <w:rFonts w:ascii="Tahoma" w:eastAsia="Times New Roman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Wypunktowanie Znak,CW_Lista Znak,zwykły tekst Znak,Γράφημα Znak,Akapit z listą BS Znak,Bulleted list Znak,Odstavec Znak,Podsis rysunku Znak,T_SZ_List Paragraph Znak,sw tekst Znak,lp1 Znak"/>
    <w:link w:val="Akapitzlist"/>
    <w:uiPriority w:val="34"/>
    <w:qFormat/>
    <w:rsid w:val="004B1724"/>
    <w:rPr>
      <w:rFonts w:ascii="Times New Roman" w:eastAsia="Times New Roman" w:hAnsi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045B9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C045B9"/>
    <w:pPr>
      <w:spacing w:after="100"/>
      <w:ind w:left="200"/>
    </w:pPr>
  </w:style>
  <w:style w:type="paragraph" w:styleId="Listanumerowana">
    <w:name w:val="List Number"/>
    <w:basedOn w:val="Normalny"/>
    <w:rsid w:val="00A105C9"/>
    <w:pPr>
      <w:widowControl/>
      <w:numPr>
        <w:numId w:val="6"/>
      </w:numPr>
      <w:jc w:val="both"/>
    </w:pPr>
    <w:rPr>
      <w:rFonts w:ascii="Arial" w:hAnsi="Arial"/>
      <w:sz w:val="22"/>
      <w:szCs w:val="24"/>
    </w:rPr>
  </w:style>
  <w:style w:type="paragraph" w:styleId="Listanumerowana2">
    <w:name w:val="List Number 2"/>
    <w:basedOn w:val="Normalny"/>
    <w:rsid w:val="00A105C9"/>
    <w:pPr>
      <w:widowControl/>
      <w:numPr>
        <w:ilvl w:val="1"/>
        <w:numId w:val="6"/>
      </w:numPr>
      <w:jc w:val="both"/>
    </w:pPr>
    <w:rPr>
      <w:rFonts w:ascii="Arial" w:hAnsi="Arial"/>
      <w:sz w:val="22"/>
      <w:szCs w:val="24"/>
    </w:rPr>
  </w:style>
  <w:style w:type="character" w:customStyle="1" w:styleId="FontStyle59">
    <w:name w:val="Font Style59"/>
    <w:uiPriority w:val="99"/>
    <w:rsid w:val="00A105C9"/>
    <w:rPr>
      <w:rFonts w:ascii="Calibri" w:hAnsi="Calibri" w:cs="Calibri"/>
      <w:sz w:val="18"/>
      <w:szCs w:val="18"/>
    </w:rPr>
  </w:style>
  <w:style w:type="paragraph" w:customStyle="1" w:styleId="Style1">
    <w:name w:val="Style1"/>
    <w:basedOn w:val="Normalny"/>
    <w:rsid w:val="00623B41"/>
    <w:pPr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19">
    <w:name w:val="Style19"/>
    <w:basedOn w:val="Normalny"/>
    <w:rsid w:val="00623B41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1">
    <w:name w:val="Style31"/>
    <w:basedOn w:val="Normalny"/>
    <w:rsid w:val="00623B41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6">
    <w:name w:val="Style36"/>
    <w:basedOn w:val="Normalny"/>
    <w:rsid w:val="00623B41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38">
    <w:name w:val="Style38"/>
    <w:basedOn w:val="Normalny"/>
    <w:rsid w:val="00623B41"/>
    <w:pPr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Style42">
    <w:name w:val="Style42"/>
    <w:basedOn w:val="Normalny"/>
    <w:rsid w:val="00623B41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4">
    <w:name w:val="Style44"/>
    <w:basedOn w:val="Normalny"/>
    <w:rsid w:val="00623B41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50">
    <w:name w:val="Font Style50"/>
    <w:rsid w:val="00623B4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9">
    <w:name w:val="Font Style79"/>
    <w:rsid w:val="00623B41"/>
    <w:rPr>
      <w:rFonts w:ascii="Arial" w:hAnsi="Arial" w:cs="Arial" w:hint="default"/>
      <w:b/>
      <w:bCs/>
      <w:sz w:val="22"/>
      <w:szCs w:val="22"/>
    </w:rPr>
  </w:style>
  <w:style w:type="character" w:customStyle="1" w:styleId="FontStyle81">
    <w:name w:val="Font Style81"/>
    <w:rsid w:val="00623B41"/>
    <w:rPr>
      <w:rFonts w:ascii="Arial" w:hAnsi="Arial" w:cs="Arial" w:hint="default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99"/>
    <w:rsid w:val="00605030"/>
    <w:pPr>
      <w:widowControl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AF1145"/>
    <w:rPr>
      <w:i/>
      <w:iCs/>
    </w:rPr>
  </w:style>
  <w:style w:type="paragraph" w:styleId="Bezodstpw">
    <w:name w:val="No Spacing"/>
    <w:uiPriority w:val="1"/>
    <w:qFormat/>
    <w:rsid w:val="00E470F0"/>
    <w:rPr>
      <w:rFonts w:eastAsiaTheme="minorEastAsia" w:cstheme="minorBidi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3C4CAE"/>
  </w:style>
  <w:style w:type="paragraph" w:customStyle="1" w:styleId="msonormal0">
    <w:name w:val="msonormal"/>
    <w:basedOn w:val="Normalny"/>
    <w:rsid w:val="003C4CA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ny"/>
    <w:rsid w:val="003C4CAE"/>
    <w:pPr>
      <w:widowControl/>
      <w:spacing w:before="100" w:beforeAutospacing="1" w:after="100" w:afterAutospacing="1"/>
    </w:pPr>
    <w:rPr>
      <w:rFonts w:ascii="Arial CE" w:hAnsi="Arial CE" w:cs="Arial CE"/>
      <w:sz w:val="22"/>
      <w:szCs w:val="22"/>
    </w:rPr>
  </w:style>
  <w:style w:type="paragraph" w:customStyle="1" w:styleId="font6">
    <w:name w:val="font6"/>
    <w:basedOn w:val="Normalny"/>
    <w:rsid w:val="003C4CAE"/>
    <w:pPr>
      <w:widowControl/>
      <w:spacing w:before="100" w:beforeAutospacing="1" w:after="100" w:afterAutospacing="1"/>
    </w:pPr>
    <w:rPr>
      <w:rFonts w:ascii="Czcionka tekstu podstawowego" w:hAnsi="Czcionka tekstu podstawowego"/>
      <w:sz w:val="22"/>
      <w:szCs w:val="22"/>
    </w:rPr>
  </w:style>
  <w:style w:type="paragraph" w:customStyle="1" w:styleId="font7">
    <w:name w:val="font7"/>
    <w:basedOn w:val="Normalny"/>
    <w:rsid w:val="003C4CAE"/>
    <w:pPr>
      <w:widowControl/>
      <w:spacing w:before="100" w:beforeAutospacing="1" w:after="100" w:afterAutospacing="1"/>
    </w:pPr>
    <w:rPr>
      <w:rFonts w:ascii="Arial CE" w:hAnsi="Arial CE" w:cs="Arial CE"/>
      <w:sz w:val="22"/>
      <w:szCs w:val="22"/>
    </w:rPr>
  </w:style>
  <w:style w:type="paragraph" w:customStyle="1" w:styleId="font8">
    <w:name w:val="font8"/>
    <w:basedOn w:val="Normalny"/>
    <w:rsid w:val="003C4CAE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font9">
    <w:name w:val="font9"/>
    <w:basedOn w:val="Normalny"/>
    <w:rsid w:val="003C4CAE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5">
    <w:name w:val="xl65"/>
    <w:basedOn w:val="Normalny"/>
    <w:rsid w:val="003C4CAE"/>
    <w:pPr>
      <w:widowControl/>
      <w:spacing w:before="100" w:beforeAutospacing="1" w:after="100" w:afterAutospacing="1"/>
    </w:pPr>
    <w:rPr>
      <w:rFonts w:ascii="Arial CE" w:hAnsi="Arial CE" w:cs="Arial CE"/>
      <w:color w:val="FF0000"/>
      <w:sz w:val="24"/>
      <w:szCs w:val="24"/>
    </w:rPr>
  </w:style>
  <w:style w:type="paragraph" w:customStyle="1" w:styleId="xl66">
    <w:name w:val="xl66"/>
    <w:basedOn w:val="Normalny"/>
    <w:rsid w:val="003C4CA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3C4CAE"/>
    <w:pPr>
      <w:widowControl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Normalny"/>
    <w:rsid w:val="003C4CAE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ny"/>
    <w:rsid w:val="003C4CAE"/>
    <w:pPr>
      <w:widowControl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3C4CA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Normalny"/>
    <w:rsid w:val="003C4CA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3C4CAE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4"/>
      <w:szCs w:val="24"/>
    </w:rPr>
  </w:style>
  <w:style w:type="paragraph" w:customStyle="1" w:styleId="xl79">
    <w:name w:val="xl79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ny"/>
    <w:rsid w:val="003C4CA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1">
    <w:name w:val="xl81"/>
    <w:basedOn w:val="Normalny"/>
    <w:rsid w:val="003C4CA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2">
    <w:name w:val="xl82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83">
    <w:name w:val="xl83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84">
    <w:name w:val="xl84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85">
    <w:name w:val="xl85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6">
    <w:name w:val="xl86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7">
    <w:name w:val="xl87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alny"/>
    <w:rsid w:val="003C4CAE"/>
    <w:pPr>
      <w:widowControl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90">
    <w:name w:val="xl90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3C4C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3C4C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5">
    <w:name w:val="Font Style55"/>
    <w:rsid w:val="001D71C1"/>
    <w:rPr>
      <w:rFonts w:ascii="Calibri" w:hAnsi="Calibri" w:cs="Calibri"/>
      <w:b/>
      <w:bCs/>
      <w:sz w:val="18"/>
      <w:szCs w:val="18"/>
    </w:rPr>
  </w:style>
  <w:style w:type="paragraph" w:customStyle="1" w:styleId="Style21">
    <w:name w:val="Style21"/>
    <w:basedOn w:val="Normalny"/>
    <w:uiPriority w:val="99"/>
    <w:rsid w:val="001D71C1"/>
    <w:pPr>
      <w:widowControl/>
      <w:autoSpaceDE w:val="0"/>
      <w:autoSpaceDN w:val="0"/>
      <w:adjustRightInd w:val="0"/>
      <w:spacing w:line="245" w:lineRule="exact"/>
      <w:ind w:left="1418" w:right="-284" w:hanging="403"/>
      <w:jc w:val="both"/>
    </w:pPr>
    <w:rPr>
      <w:rFonts w:ascii="Calibri" w:hAnsi="Calibri"/>
      <w:sz w:val="24"/>
      <w:szCs w:val="24"/>
    </w:rPr>
  </w:style>
  <w:style w:type="character" w:customStyle="1" w:styleId="StylArial11pt">
    <w:name w:val="Styl Arial 11 pt"/>
    <w:rsid w:val="005573BA"/>
    <w:rPr>
      <w:rFonts w:ascii="Arial" w:hAnsi="Arial"/>
      <w:sz w:val="20"/>
    </w:rPr>
  </w:style>
  <w:style w:type="character" w:customStyle="1" w:styleId="BodyText2Char">
    <w:name w:val="Body Text 2 Char"/>
    <w:locked/>
    <w:rsid w:val="00D84027"/>
    <w:rPr>
      <w:rFonts w:cs="Times New Roman"/>
      <w:lang w:val="pl-PL" w:eastAsia="pl-PL"/>
    </w:rPr>
  </w:style>
  <w:style w:type="character" w:customStyle="1" w:styleId="ListLabel84">
    <w:name w:val="ListLabel 84"/>
    <w:rsid w:val="005E02A3"/>
    <w:rPr>
      <w:color w:val="0000FF"/>
      <w:sz w:val="22"/>
      <w:szCs w:val="22"/>
      <w:u w:val="single"/>
    </w:rPr>
  </w:style>
  <w:style w:type="paragraph" w:customStyle="1" w:styleId="Akapitzlist2">
    <w:name w:val="Akapit z listą2"/>
    <w:basedOn w:val="Normalny"/>
    <w:link w:val="ListParagraphChar"/>
    <w:qFormat/>
    <w:rsid w:val="005E02A3"/>
    <w:pPr>
      <w:suppressAutoHyphens/>
      <w:ind w:left="720"/>
      <w:contextualSpacing/>
    </w:pPr>
  </w:style>
  <w:style w:type="paragraph" w:customStyle="1" w:styleId="Tekstkomentarza1">
    <w:name w:val="Tekst komentarza1"/>
    <w:basedOn w:val="Normalny"/>
    <w:rsid w:val="005E02A3"/>
    <w:pPr>
      <w:suppressAutoHyphens/>
    </w:pPr>
  </w:style>
  <w:style w:type="character" w:customStyle="1" w:styleId="DefaultZnak">
    <w:name w:val="Default Znak"/>
    <w:link w:val="Default"/>
    <w:locked/>
    <w:rsid w:val="00576819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aragraph">
    <w:name w:val="paragraph"/>
    <w:basedOn w:val="Normalny"/>
    <w:rsid w:val="00380275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380275"/>
  </w:style>
  <w:style w:type="character" w:customStyle="1" w:styleId="eop">
    <w:name w:val="eop"/>
    <w:basedOn w:val="Domylnaczcionkaakapitu"/>
    <w:rsid w:val="00380275"/>
  </w:style>
  <w:style w:type="character" w:customStyle="1" w:styleId="tabchar">
    <w:name w:val="tabchar"/>
    <w:basedOn w:val="Domylnaczcionkaakapitu"/>
    <w:rsid w:val="00380275"/>
  </w:style>
  <w:style w:type="character" w:customStyle="1" w:styleId="Nagwek9Znak">
    <w:name w:val="Nagłówek 9 Znak"/>
    <w:basedOn w:val="Domylnaczcionkaakapitu"/>
    <w:link w:val="Nagwek9"/>
    <w:uiPriority w:val="9"/>
    <w:rsid w:val="001C1EBD"/>
    <w:rPr>
      <w:rFonts w:ascii="Cambria" w:eastAsia="Times New Roman" w:hAnsi="Cambria"/>
      <w:lang w:val="x-none" w:eastAsia="x-none"/>
    </w:rPr>
  </w:style>
  <w:style w:type="character" w:customStyle="1" w:styleId="object">
    <w:name w:val="object"/>
    <w:rsid w:val="001C1EBD"/>
  </w:style>
  <w:style w:type="character" w:customStyle="1" w:styleId="heading20">
    <w:name w:val="heading 20"/>
    <w:link w:val="Heading2"/>
    <w:uiPriority w:val="99"/>
    <w:locked/>
    <w:rsid w:val="001C1EBD"/>
    <w:rPr>
      <w:rFonts w:ascii="Arial" w:hAnsi="Arial" w:cs="Arial"/>
      <w:b/>
      <w:bCs/>
      <w:shd w:val="clear" w:color="auto" w:fill="FFFFFF"/>
    </w:rPr>
  </w:style>
  <w:style w:type="paragraph" w:customStyle="1" w:styleId="Heading2">
    <w:name w:val="Heading #2"/>
    <w:basedOn w:val="Normalny"/>
    <w:link w:val="heading20"/>
    <w:uiPriority w:val="99"/>
    <w:rsid w:val="001C1EBD"/>
    <w:pPr>
      <w:shd w:val="clear" w:color="auto" w:fill="FFFFFF"/>
      <w:spacing w:line="230" w:lineRule="exact"/>
      <w:ind w:hanging="400"/>
      <w:jc w:val="both"/>
      <w:outlineLvl w:val="1"/>
    </w:pPr>
    <w:rPr>
      <w:rFonts w:ascii="Arial" w:eastAsia="Calibri" w:hAnsi="Arial" w:cs="Arial"/>
      <w:b/>
      <w:bCs/>
    </w:rPr>
  </w:style>
  <w:style w:type="paragraph" w:customStyle="1" w:styleId="tekstpkt">
    <w:name w:val="tekst pkt"/>
    <w:basedOn w:val="Normalny"/>
    <w:link w:val="tekstpktZnak"/>
    <w:qFormat/>
    <w:rsid w:val="001C1EBD"/>
    <w:pPr>
      <w:spacing w:line="288" w:lineRule="auto"/>
      <w:ind w:left="340"/>
    </w:pPr>
    <w:rPr>
      <w:rFonts w:ascii="Arial" w:hAnsi="Arial"/>
      <w:color w:val="000000"/>
      <w:szCs w:val="24"/>
      <w:lang w:val="x-none" w:eastAsia="x-none"/>
    </w:rPr>
  </w:style>
  <w:style w:type="character" w:customStyle="1" w:styleId="tekstpktZnak">
    <w:name w:val="tekst pkt Znak"/>
    <w:link w:val="tekstpkt"/>
    <w:locked/>
    <w:rsid w:val="001C1EBD"/>
    <w:rPr>
      <w:rFonts w:ascii="Arial" w:eastAsia="Times New Roman" w:hAnsi="Arial"/>
      <w:color w:val="000000"/>
      <w:szCs w:val="24"/>
      <w:lang w:val="x-none" w:eastAsia="x-none"/>
    </w:rPr>
  </w:style>
  <w:style w:type="paragraph" w:customStyle="1" w:styleId="Pkt0">
    <w:name w:val="Pkt"/>
    <w:basedOn w:val="Akapitzlist"/>
    <w:link w:val="PktZnak"/>
    <w:qFormat/>
    <w:rsid w:val="001C1EBD"/>
    <w:pPr>
      <w:spacing w:before="60" w:line="288" w:lineRule="auto"/>
      <w:ind w:left="0"/>
      <w:contextualSpacing w:val="0"/>
    </w:pPr>
    <w:rPr>
      <w:rFonts w:ascii="Arial" w:hAnsi="Arial"/>
      <w:color w:val="000000"/>
      <w:szCs w:val="24"/>
      <w:lang w:val="x-none" w:eastAsia="x-none"/>
    </w:rPr>
  </w:style>
  <w:style w:type="character" w:customStyle="1" w:styleId="PktZnak">
    <w:name w:val="Pkt Znak"/>
    <w:link w:val="Pkt0"/>
    <w:locked/>
    <w:rsid w:val="001C1EBD"/>
    <w:rPr>
      <w:rFonts w:ascii="Arial" w:eastAsia="Times New Roman" w:hAnsi="Arial"/>
      <w:color w:val="000000"/>
      <w:szCs w:val="24"/>
      <w:lang w:val="x-none" w:eastAsia="x-none"/>
    </w:rPr>
  </w:style>
  <w:style w:type="paragraph" w:customStyle="1" w:styleId="PKt1">
    <w:name w:val="PKt 1)"/>
    <w:basedOn w:val="Pkt0"/>
    <w:link w:val="PKt1Znak"/>
    <w:qFormat/>
    <w:rsid w:val="001C1EBD"/>
    <w:pPr>
      <w:numPr>
        <w:ilvl w:val="1"/>
        <w:numId w:val="7"/>
      </w:numPr>
    </w:pPr>
  </w:style>
  <w:style w:type="character" w:customStyle="1" w:styleId="PKt1Znak">
    <w:name w:val="PKt 1) Znak"/>
    <w:link w:val="PKt1"/>
    <w:locked/>
    <w:rsid w:val="001C1EBD"/>
    <w:rPr>
      <w:rFonts w:ascii="Arial" w:eastAsia="Times New Roman" w:hAnsi="Arial"/>
      <w:color w:val="000000"/>
      <w:szCs w:val="24"/>
      <w:lang w:val="x-none" w:eastAsia="x-none"/>
    </w:rPr>
  </w:style>
  <w:style w:type="character" w:customStyle="1" w:styleId="Nagwek50">
    <w:name w:val="Nagłówek #5_"/>
    <w:link w:val="Nagwek51"/>
    <w:uiPriority w:val="99"/>
    <w:locked/>
    <w:rsid w:val="001C1EBD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Nagwek51">
    <w:name w:val="Nagłówek #51"/>
    <w:basedOn w:val="Normalny"/>
    <w:link w:val="Nagwek50"/>
    <w:uiPriority w:val="99"/>
    <w:rsid w:val="001C1EBD"/>
    <w:pPr>
      <w:widowControl/>
      <w:shd w:val="clear" w:color="auto" w:fill="FFFFFF"/>
      <w:spacing w:before="540" w:after="600" w:line="379" w:lineRule="exact"/>
      <w:ind w:hanging="2120"/>
      <w:jc w:val="center"/>
      <w:outlineLvl w:val="4"/>
    </w:pPr>
    <w:rPr>
      <w:rFonts w:ascii="Arial" w:eastAsia="Calibri" w:hAnsi="Arial" w:cs="Arial"/>
      <w:b/>
      <w:bCs/>
      <w:sz w:val="21"/>
      <w:szCs w:val="21"/>
    </w:rPr>
  </w:style>
  <w:style w:type="paragraph" w:customStyle="1" w:styleId="ust">
    <w:name w:val="ust"/>
    <w:uiPriority w:val="99"/>
    <w:rsid w:val="001C1EBD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10">
    <w:name w:val="pkt1"/>
    <w:basedOn w:val="pkt"/>
    <w:uiPriority w:val="99"/>
    <w:rsid w:val="001C1EBD"/>
    <w:pPr>
      <w:autoSpaceDE/>
      <w:autoSpaceDN/>
      <w:ind w:left="850" w:hanging="425"/>
    </w:pPr>
    <w:rPr>
      <w:rFonts w:ascii="Times New Roman" w:hAnsi="Times New Roman"/>
      <w:sz w:val="24"/>
      <w:szCs w:val="24"/>
    </w:rPr>
  </w:style>
  <w:style w:type="paragraph" w:customStyle="1" w:styleId="StandardowyStandardowy1">
    <w:name w:val="Standardowy.Standardowy1"/>
    <w:uiPriority w:val="99"/>
    <w:rsid w:val="001C1EBD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customStyle="1" w:styleId="Tekstpodstawowy22">
    <w:name w:val="Tekst podstawowy 22"/>
    <w:basedOn w:val="Normalny"/>
    <w:rsid w:val="001C1EBD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paragraph" w:customStyle="1" w:styleId="Zwykytekst1">
    <w:name w:val="Zwykły tekst1"/>
    <w:basedOn w:val="Normalny"/>
    <w:rsid w:val="001C1EBD"/>
    <w:pPr>
      <w:widowControl/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styleId="Lista">
    <w:name w:val="List"/>
    <w:basedOn w:val="Normalny"/>
    <w:rsid w:val="001C1EBD"/>
    <w:pPr>
      <w:widowControl/>
      <w:overflowPunct w:val="0"/>
      <w:autoSpaceDE w:val="0"/>
      <w:autoSpaceDN w:val="0"/>
      <w:adjustRightInd w:val="0"/>
      <w:ind w:left="283" w:hanging="283"/>
    </w:pPr>
    <w:rPr>
      <w:rFonts w:ascii="Helvetica Pl" w:hAnsi="Helvetica Pl"/>
      <w:sz w:val="22"/>
    </w:rPr>
  </w:style>
  <w:style w:type="paragraph" w:customStyle="1" w:styleId="Tekstpodstawowy31">
    <w:name w:val="Tekst podstawowy 31"/>
    <w:basedOn w:val="Normalny"/>
    <w:rsid w:val="001C1EBD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paragraph" w:styleId="Lista-kontynuacja3">
    <w:name w:val="List Continue 3"/>
    <w:basedOn w:val="Normalny"/>
    <w:rsid w:val="001C1EBD"/>
    <w:pPr>
      <w:spacing w:after="120"/>
      <w:ind w:left="849"/>
      <w:contextualSpacing/>
    </w:pPr>
  </w:style>
  <w:style w:type="paragraph" w:customStyle="1" w:styleId="TEKSTRII">
    <w:name w:val="TEKST_R_II"/>
    <w:basedOn w:val="Normalny"/>
    <w:rsid w:val="001C1EBD"/>
    <w:pPr>
      <w:widowControl/>
    </w:pPr>
    <w:rPr>
      <w:kern w:val="32"/>
      <w:sz w:val="24"/>
      <w:szCs w:val="24"/>
    </w:rPr>
  </w:style>
  <w:style w:type="paragraph" w:customStyle="1" w:styleId="podpis">
    <w:name w:val="podpis"/>
    <w:basedOn w:val="Normalny"/>
    <w:rsid w:val="001C1EBD"/>
    <w:rPr>
      <w:snapToGrid w:val="0"/>
      <w:sz w:val="24"/>
    </w:rPr>
  </w:style>
  <w:style w:type="paragraph" w:customStyle="1" w:styleId="Bezodstpw1">
    <w:name w:val="Bez odstępów1"/>
    <w:rsid w:val="001C1EBD"/>
    <w:rPr>
      <w:rFonts w:eastAsia="Times New Roman"/>
      <w:sz w:val="24"/>
      <w:szCs w:val="24"/>
    </w:rPr>
  </w:style>
  <w:style w:type="character" w:customStyle="1" w:styleId="f3s4c0cl1w2r0">
    <w:name w:val="f3 s4 c0 c_ l1 w2 r0"/>
    <w:uiPriority w:val="99"/>
    <w:rsid w:val="001C1EBD"/>
    <w:rPr>
      <w:rFonts w:cs="Times New Roman"/>
    </w:rPr>
  </w:style>
  <w:style w:type="character" w:customStyle="1" w:styleId="f2s4c0cl0w0r0">
    <w:name w:val="f2 s4 c0 c_ l0 w0 r0"/>
    <w:uiPriority w:val="99"/>
    <w:rsid w:val="001C1EBD"/>
    <w:rPr>
      <w:rFonts w:cs="Times New Roman"/>
    </w:rPr>
  </w:style>
  <w:style w:type="character" w:customStyle="1" w:styleId="f3s4c0cl0w0r0">
    <w:name w:val="f3 s4 c0 c_ l0 w0 r0"/>
    <w:uiPriority w:val="99"/>
    <w:rsid w:val="001C1EBD"/>
    <w:rPr>
      <w:rFonts w:cs="Times New Roman"/>
    </w:rPr>
  </w:style>
  <w:style w:type="paragraph" w:customStyle="1" w:styleId="Znak1">
    <w:name w:val="Znak1"/>
    <w:basedOn w:val="Normalny"/>
    <w:rsid w:val="001C1EBD"/>
    <w:pPr>
      <w:widowControl/>
    </w:pPr>
    <w:rPr>
      <w:sz w:val="24"/>
      <w:szCs w:val="24"/>
    </w:rPr>
  </w:style>
  <w:style w:type="character" w:customStyle="1" w:styleId="akapitdomyslny1">
    <w:name w:val="akapitdomyslny1"/>
    <w:rsid w:val="001C1EBD"/>
  </w:style>
  <w:style w:type="character" w:customStyle="1" w:styleId="akapitustep1">
    <w:name w:val="akapitustep1"/>
    <w:rsid w:val="001C1EBD"/>
  </w:style>
  <w:style w:type="paragraph" w:customStyle="1" w:styleId="Akapitzlist3">
    <w:name w:val="Akapit z listą3"/>
    <w:basedOn w:val="Normalny"/>
    <w:rsid w:val="001C1EBD"/>
    <w:pPr>
      <w:widowControl/>
      <w:ind w:left="720"/>
      <w:contextualSpacing/>
    </w:pPr>
    <w:rPr>
      <w:sz w:val="24"/>
      <w:szCs w:val="24"/>
    </w:rPr>
  </w:style>
  <w:style w:type="paragraph" w:customStyle="1" w:styleId="xl38">
    <w:name w:val="xl38"/>
    <w:basedOn w:val="Normalny"/>
    <w:rsid w:val="001C1EBD"/>
    <w:pPr>
      <w:widowControl/>
      <w:spacing w:before="100" w:after="100"/>
    </w:pPr>
    <w:rPr>
      <w:rFonts w:ascii="Arial" w:hAnsi="Arial"/>
      <w:b/>
      <w:sz w:val="24"/>
    </w:rPr>
  </w:style>
  <w:style w:type="character" w:customStyle="1" w:styleId="Ppogrubienie">
    <w:name w:val="_P_ – pogrubienie"/>
    <w:uiPriority w:val="1"/>
    <w:qFormat/>
    <w:rsid w:val="001C1EBD"/>
    <w:rPr>
      <w:b/>
      <w:bCs w:val="0"/>
    </w:rPr>
  </w:style>
  <w:style w:type="numbering" w:customStyle="1" w:styleId="WWNum25">
    <w:name w:val="WWNum25"/>
    <w:rsid w:val="001C1EBD"/>
    <w:pPr>
      <w:numPr>
        <w:numId w:val="8"/>
      </w:numPr>
    </w:pPr>
  </w:style>
  <w:style w:type="paragraph" w:customStyle="1" w:styleId="NormalnyWeb1">
    <w:name w:val="Normalny (Web)1"/>
    <w:basedOn w:val="Normalny"/>
    <w:rsid w:val="001C1EBD"/>
    <w:pPr>
      <w:widowControl/>
      <w:suppressAutoHyphens/>
      <w:spacing w:before="280" w:after="119"/>
      <w:jc w:val="both"/>
    </w:pPr>
    <w:rPr>
      <w:sz w:val="24"/>
      <w:lang w:eastAsia="ar-SA"/>
    </w:rPr>
  </w:style>
  <w:style w:type="paragraph" w:customStyle="1" w:styleId="Kasia">
    <w:name w:val="Kasia"/>
    <w:basedOn w:val="Normalny"/>
    <w:rsid w:val="001C1EBD"/>
    <w:pPr>
      <w:widowControl/>
      <w:tabs>
        <w:tab w:val="left" w:pos="284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paragraph" w:customStyle="1" w:styleId="Tekstpodstawowy220">
    <w:name w:val="Tekst podstawowy 220"/>
    <w:basedOn w:val="Normalny"/>
    <w:rsid w:val="001C1EBD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paragraph" w:customStyle="1" w:styleId="Bezodstpw10">
    <w:name w:val="Bez odstępów10"/>
    <w:rsid w:val="001C1EBD"/>
    <w:rPr>
      <w:rFonts w:eastAsia="Times New Roman"/>
      <w:sz w:val="24"/>
      <w:szCs w:val="24"/>
    </w:rPr>
  </w:style>
  <w:style w:type="paragraph" w:customStyle="1" w:styleId="Znak10">
    <w:name w:val="Znak10"/>
    <w:basedOn w:val="Normalny"/>
    <w:rsid w:val="001C1EBD"/>
    <w:pPr>
      <w:widowControl/>
    </w:pPr>
    <w:rPr>
      <w:sz w:val="24"/>
      <w:szCs w:val="24"/>
    </w:rPr>
  </w:style>
  <w:style w:type="paragraph" w:customStyle="1" w:styleId="CMSHeadL3">
    <w:name w:val="CMS Head L3"/>
    <w:basedOn w:val="Normalny"/>
    <w:rsid w:val="001C1EBD"/>
    <w:pPr>
      <w:widowControl/>
      <w:tabs>
        <w:tab w:val="left" w:pos="850"/>
      </w:tabs>
      <w:suppressAutoHyphens/>
      <w:spacing w:after="240"/>
      <w:ind w:left="850"/>
    </w:pPr>
    <w:rPr>
      <w:rFonts w:ascii="Garamond MT" w:hAnsi="Garamond MT"/>
      <w:sz w:val="24"/>
      <w:szCs w:val="24"/>
      <w:lang w:val="en-GB" w:eastAsia="en-US"/>
    </w:rPr>
  </w:style>
  <w:style w:type="paragraph" w:customStyle="1" w:styleId="NormalJustified">
    <w:name w:val="Normal (Justified)"/>
    <w:basedOn w:val="Normalny"/>
    <w:rsid w:val="001C1EBD"/>
    <w:pPr>
      <w:widowControl/>
      <w:suppressAutoHyphens/>
      <w:jc w:val="both"/>
    </w:pPr>
    <w:rPr>
      <w:sz w:val="24"/>
    </w:rPr>
  </w:style>
  <w:style w:type="paragraph" w:customStyle="1" w:styleId="miasto">
    <w:name w:val="miasto"/>
    <w:basedOn w:val="Normalny"/>
    <w:rsid w:val="001C1EBD"/>
    <w:pPr>
      <w:widowControl/>
    </w:pPr>
    <w:rPr>
      <w:rFonts w:ascii="Trebuchet MS" w:hAnsi="Trebuchet MS"/>
      <w:sz w:val="22"/>
      <w:szCs w:val="22"/>
    </w:rPr>
  </w:style>
  <w:style w:type="character" w:customStyle="1" w:styleId="alb">
    <w:name w:val="a_lb"/>
    <w:rsid w:val="001C1EBD"/>
  </w:style>
  <w:style w:type="paragraph" w:customStyle="1" w:styleId="WW-Domylnie">
    <w:name w:val="WW-Domyślnie"/>
    <w:rsid w:val="001C1EBD"/>
    <w:pPr>
      <w:widowControl w:val="0"/>
      <w:suppressAutoHyphens/>
      <w:autoSpaceDE w:val="0"/>
      <w:spacing w:before="120" w:line="360" w:lineRule="auto"/>
      <w:jc w:val="both"/>
    </w:pPr>
    <w:rPr>
      <w:rFonts w:ascii="Courier New" w:eastAsia="Times New Roman" w:hAnsi="Courier New" w:cs="Courier New"/>
      <w:sz w:val="22"/>
      <w:szCs w:val="22"/>
      <w:lang w:eastAsia="ar-SA"/>
    </w:rPr>
  </w:style>
  <w:style w:type="paragraph" w:customStyle="1" w:styleId="WW-Tekstpodstawowy2">
    <w:name w:val="WW-Tekst podstawowy 2"/>
    <w:basedOn w:val="Normalny"/>
    <w:rsid w:val="001C1EBD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paragraph" w:customStyle="1" w:styleId="WW-Tekstpodstawowy3">
    <w:name w:val="WW-Tekst podstawowy 3"/>
    <w:basedOn w:val="Normalny"/>
    <w:rsid w:val="001C1EBD"/>
    <w:pPr>
      <w:widowControl/>
      <w:suppressAutoHyphens/>
      <w:spacing w:line="360" w:lineRule="auto"/>
      <w:jc w:val="both"/>
    </w:pPr>
    <w:rPr>
      <w:rFonts w:ascii="Arial" w:hAnsi="Arial"/>
      <w:sz w:val="24"/>
      <w:lang w:eastAsia="ar-SA"/>
    </w:rPr>
  </w:style>
  <w:style w:type="paragraph" w:customStyle="1" w:styleId="WW-Tekstpodstawowy21">
    <w:name w:val="WW-Tekst podstawowy 21"/>
    <w:basedOn w:val="Normalny"/>
    <w:rsid w:val="001C1EBD"/>
    <w:pPr>
      <w:widowControl/>
      <w:suppressAutoHyphens/>
      <w:spacing w:line="264" w:lineRule="auto"/>
      <w:ind w:right="142"/>
      <w:jc w:val="both"/>
    </w:pPr>
    <w:rPr>
      <w:rFonts w:ascii="Arial" w:hAnsi="Arial"/>
      <w:sz w:val="24"/>
      <w:lang w:eastAsia="ar-SA"/>
    </w:rPr>
  </w:style>
  <w:style w:type="paragraph" w:customStyle="1" w:styleId="WW-Tekstpodstawowywcity2">
    <w:name w:val="WW-Tekst podstawowy wcięty 2"/>
    <w:basedOn w:val="Normalny"/>
    <w:rsid w:val="001C1EBD"/>
    <w:pPr>
      <w:tabs>
        <w:tab w:val="left" w:pos="1288"/>
      </w:tabs>
      <w:suppressAutoHyphens/>
      <w:autoSpaceDE w:val="0"/>
      <w:ind w:left="644" w:hanging="360"/>
      <w:jc w:val="both"/>
    </w:pPr>
    <w:rPr>
      <w:rFonts w:ascii="Arial" w:hAnsi="Arial"/>
      <w:sz w:val="24"/>
      <w:lang w:eastAsia="ar-SA"/>
    </w:rPr>
  </w:style>
  <w:style w:type="character" w:customStyle="1" w:styleId="WW-Domylnaczcionkaakapitu">
    <w:name w:val="WW-Domyślna czcionka akapitu"/>
    <w:rsid w:val="001C1EBD"/>
  </w:style>
  <w:style w:type="paragraph" w:customStyle="1" w:styleId="Domylnie">
    <w:name w:val="Domyślnie"/>
    <w:rsid w:val="001C1EB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customStyle="1" w:styleId="tekst">
    <w:name w:val="tekst"/>
    <w:basedOn w:val="Normalny"/>
    <w:rsid w:val="001C1EBD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WW8Num4z0">
    <w:name w:val="WW8Num4z0"/>
    <w:rsid w:val="001C1EBD"/>
    <w:rPr>
      <w:b w:val="0"/>
    </w:rPr>
  </w:style>
  <w:style w:type="character" w:customStyle="1" w:styleId="WW8Num6z0">
    <w:name w:val="WW8Num6z0"/>
    <w:rsid w:val="001C1EBD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1C1EBD"/>
    <w:rPr>
      <w:rFonts w:ascii="Courier New" w:hAnsi="Courier New"/>
    </w:rPr>
  </w:style>
  <w:style w:type="character" w:customStyle="1" w:styleId="WW8Num6z2">
    <w:name w:val="WW8Num6z2"/>
    <w:rsid w:val="001C1EBD"/>
    <w:rPr>
      <w:rFonts w:ascii="Wingdings" w:hAnsi="Wingdings"/>
    </w:rPr>
  </w:style>
  <w:style w:type="character" w:customStyle="1" w:styleId="WW8Num6z3">
    <w:name w:val="WW8Num6z3"/>
    <w:rsid w:val="001C1EBD"/>
    <w:rPr>
      <w:rFonts w:ascii="Symbol" w:hAnsi="Symbol"/>
    </w:rPr>
  </w:style>
  <w:style w:type="character" w:customStyle="1" w:styleId="WW8Num7z0">
    <w:name w:val="WW8Num7z0"/>
    <w:rsid w:val="001C1EBD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1C1EBD"/>
    <w:rPr>
      <w:rFonts w:ascii="Courier New" w:hAnsi="Courier New"/>
    </w:rPr>
  </w:style>
  <w:style w:type="character" w:customStyle="1" w:styleId="WW8Num7z2">
    <w:name w:val="WW8Num7z2"/>
    <w:rsid w:val="001C1EBD"/>
    <w:rPr>
      <w:rFonts w:ascii="Wingdings" w:hAnsi="Wingdings"/>
    </w:rPr>
  </w:style>
  <w:style w:type="character" w:customStyle="1" w:styleId="WW8Num7z3">
    <w:name w:val="WW8Num7z3"/>
    <w:rsid w:val="001C1EBD"/>
    <w:rPr>
      <w:rFonts w:ascii="Symbol" w:hAnsi="Symbol"/>
    </w:rPr>
  </w:style>
  <w:style w:type="character" w:customStyle="1" w:styleId="WW8Num8z0">
    <w:name w:val="WW8Num8z0"/>
    <w:rsid w:val="001C1EBD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1C1EBD"/>
    <w:rPr>
      <w:rFonts w:ascii="Symbol" w:hAnsi="Symbol"/>
    </w:rPr>
  </w:style>
  <w:style w:type="character" w:customStyle="1" w:styleId="WW8Num8z2">
    <w:name w:val="WW8Num8z2"/>
    <w:rsid w:val="001C1EBD"/>
    <w:rPr>
      <w:rFonts w:ascii="Courier New" w:hAnsi="Courier New"/>
    </w:rPr>
  </w:style>
  <w:style w:type="character" w:customStyle="1" w:styleId="WW8Num14z0">
    <w:name w:val="WW8Num14z0"/>
    <w:rsid w:val="001C1EBD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1C1EBD"/>
    <w:rPr>
      <w:rFonts w:ascii="Symbol" w:hAnsi="Symbol"/>
    </w:rPr>
  </w:style>
  <w:style w:type="character" w:customStyle="1" w:styleId="WW8Num14z2">
    <w:name w:val="WW8Num14z2"/>
    <w:rsid w:val="001C1EBD"/>
    <w:rPr>
      <w:rFonts w:ascii="Courier New" w:hAnsi="Courier New"/>
    </w:rPr>
  </w:style>
  <w:style w:type="paragraph" w:customStyle="1" w:styleId="Podpis1">
    <w:name w:val="Podpis1"/>
    <w:basedOn w:val="Normalny"/>
    <w:rsid w:val="001C1EBD"/>
    <w:pPr>
      <w:widowControl/>
      <w:suppressLineNumbers/>
      <w:suppressAutoHyphens/>
      <w:spacing w:before="120" w:after="120" w:line="360" w:lineRule="auto"/>
      <w:jc w:val="both"/>
    </w:pPr>
    <w:rPr>
      <w:rFonts w:ascii="Courier New" w:hAnsi="Courier New" w:cs="Tahoma"/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1C1EBD"/>
    <w:pPr>
      <w:keepNext/>
      <w:widowControl/>
      <w:suppressAutoHyphens/>
      <w:spacing w:before="240" w:after="120" w:line="360" w:lineRule="auto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Zawartoramki">
    <w:name w:val="Zawartość ramki"/>
    <w:basedOn w:val="Tekstpodstawowy"/>
    <w:rsid w:val="001C1EBD"/>
    <w:pPr>
      <w:widowControl/>
      <w:suppressAutoHyphens/>
      <w:spacing w:before="120" w:line="360" w:lineRule="auto"/>
    </w:pPr>
    <w:rPr>
      <w:rFonts w:ascii="Courier New" w:hAnsi="Courier New"/>
      <w:sz w:val="22"/>
      <w:szCs w:val="24"/>
      <w:lang w:eastAsia="ar-SA"/>
    </w:rPr>
  </w:style>
  <w:style w:type="paragraph" w:customStyle="1" w:styleId="Indeks">
    <w:name w:val="Indeks"/>
    <w:basedOn w:val="Normalny"/>
    <w:rsid w:val="001C1EBD"/>
    <w:pPr>
      <w:widowControl/>
      <w:suppressLineNumbers/>
      <w:suppressAutoHyphens/>
      <w:spacing w:before="120" w:line="360" w:lineRule="auto"/>
      <w:jc w:val="both"/>
    </w:pPr>
    <w:rPr>
      <w:rFonts w:ascii="Courier New" w:hAnsi="Courier New" w:cs="Tahoma"/>
      <w:sz w:val="22"/>
      <w:szCs w:val="24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1C1EBD"/>
    <w:pPr>
      <w:keepNext/>
      <w:widowControl/>
      <w:tabs>
        <w:tab w:val="clear" w:pos="4536"/>
        <w:tab w:val="clear" w:pos="9072"/>
      </w:tabs>
      <w:suppressAutoHyphens/>
      <w:spacing w:before="240" w:after="120" w:line="36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1C1EBD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C1EBD"/>
    <w:pPr>
      <w:widowControl/>
      <w:suppressAutoHyphens/>
      <w:spacing w:before="120" w:line="360" w:lineRule="auto"/>
      <w:ind w:firstLine="708"/>
      <w:jc w:val="both"/>
    </w:pPr>
    <w:rPr>
      <w:rFonts w:ascii="Symbol" w:hAnsi="Symbol"/>
      <w:szCs w:val="24"/>
      <w:lang w:eastAsia="ar-SA"/>
    </w:rPr>
  </w:style>
  <w:style w:type="character" w:customStyle="1" w:styleId="productdesc">
    <w:name w:val="product_desc"/>
    <w:rsid w:val="001C1EBD"/>
  </w:style>
  <w:style w:type="character" w:customStyle="1" w:styleId="prodhd">
    <w:name w:val="prodhd"/>
    <w:rsid w:val="001C1EBD"/>
  </w:style>
  <w:style w:type="character" w:customStyle="1" w:styleId="tekst1">
    <w:name w:val="tekst1"/>
    <w:rsid w:val="001C1EBD"/>
  </w:style>
  <w:style w:type="character" w:customStyle="1" w:styleId="postbody">
    <w:name w:val="postbody"/>
    <w:rsid w:val="001C1EBD"/>
  </w:style>
  <w:style w:type="character" w:customStyle="1" w:styleId="tekst-opis">
    <w:name w:val="tekst-opis"/>
    <w:rsid w:val="001C1EBD"/>
  </w:style>
  <w:style w:type="character" w:customStyle="1" w:styleId="produkt">
    <w:name w:val="produkt"/>
    <w:rsid w:val="001C1EBD"/>
  </w:style>
  <w:style w:type="character" w:customStyle="1" w:styleId="apple-converted-space">
    <w:name w:val="apple-converted-space"/>
    <w:rsid w:val="001C1EBD"/>
  </w:style>
  <w:style w:type="numbering" w:customStyle="1" w:styleId="Bezlisty2">
    <w:name w:val="Bez listy2"/>
    <w:next w:val="Bezlisty"/>
    <w:uiPriority w:val="99"/>
    <w:semiHidden/>
    <w:unhideWhenUsed/>
    <w:rsid w:val="001C1EBD"/>
  </w:style>
  <w:style w:type="paragraph" w:customStyle="1" w:styleId="Tekstpodstawowy23">
    <w:name w:val="Tekst podstawowy 23"/>
    <w:basedOn w:val="Normalny"/>
    <w:rsid w:val="001C1EBD"/>
    <w:pPr>
      <w:widowControl/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xmsonormal">
    <w:name w:val="x_msonormal"/>
    <w:basedOn w:val="Normalny"/>
    <w:rsid w:val="001C1EBD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Domylne">
    <w:name w:val="Domyślne"/>
    <w:rsid w:val="001C1EBD"/>
    <w:pPr>
      <w:suppressAutoHyphens/>
    </w:pPr>
    <w:rPr>
      <w:rFonts w:ascii="Helvetica Neue" w:eastAsia="Arial Unicode MS" w:hAnsi="Helvetica Neue" w:cs="Arial Unicode MS"/>
      <w:color w:val="000000"/>
      <w:sz w:val="22"/>
      <w:szCs w:val="22"/>
      <w:lang w:eastAsia="ar-SA"/>
    </w:rPr>
  </w:style>
  <w:style w:type="table" w:customStyle="1" w:styleId="Tabela-Siatka3">
    <w:name w:val="Tabela - Siatka3"/>
    <w:basedOn w:val="Standardowy"/>
    <w:next w:val="Tabela-Siatka"/>
    <w:uiPriority w:val="39"/>
    <w:rsid w:val="00591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"/>
    <w:basedOn w:val="Domylnaczcionkaakapitu"/>
    <w:rsid w:val="000564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Styl2">
    <w:name w:val="Styl2"/>
    <w:basedOn w:val="Normalny"/>
    <w:rsid w:val="006273A0"/>
    <w:pPr>
      <w:widowControl/>
      <w:numPr>
        <w:numId w:val="9"/>
      </w:numPr>
      <w:suppressAutoHyphens/>
      <w:jc w:val="both"/>
    </w:pPr>
    <w:rPr>
      <w:rFonts w:ascii="Tahoma" w:hAnsi="Tahoma" w:cs="Tahoma"/>
      <w:lang w:eastAsia="ar-SA"/>
    </w:rPr>
  </w:style>
  <w:style w:type="character" w:customStyle="1" w:styleId="Brak">
    <w:name w:val="Brak"/>
    <w:rsid w:val="000A24B4"/>
  </w:style>
  <w:style w:type="character" w:customStyle="1" w:styleId="contextualspellingandgrammarerror">
    <w:name w:val="contextualspellingandgrammarerror"/>
    <w:basedOn w:val="Domylnaczcionkaakapitu"/>
    <w:rsid w:val="000A24B4"/>
  </w:style>
  <w:style w:type="table" w:customStyle="1" w:styleId="Tabela-Siatka4">
    <w:name w:val="Tabela - Siatka4"/>
    <w:basedOn w:val="Standardowy"/>
    <w:next w:val="Tabela-Siatka"/>
    <w:uiPriority w:val="39"/>
    <w:rsid w:val="00D774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0">
    <w:name w:val="Font Style60"/>
    <w:uiPriority w:val="99"/>
    <w:rsid w:val="00EE1186"/>
    <w:rPr>
      <w:rFonts w:ascii="Calibri" w:hAnsi="Calibri" w:cs="Calibri"/>
      <w:i/>
      <w:iCs/>
      <w:sz w:val="18"/>
      <w:szCs w:val="18"/>
    </w:rPr>
  </w:style>
  <w:style w:type="paragraph" w:customStyle="1" w:styleId="Style16">
    <w:name w:val="Style16"/>
    <w:basedOn w:val="Normalny"/>
    <w:uiPriority w:val="99"/>
    <w:rsid w:val="00EE1186"/>
    <w:pPr>
      <w:widowControl/>
      <w:autoSpaceDE w:val="0"/>
      <w:autoSpaceDN w:val="0"/>
      <w:adjustRightInd w:val="0"/>
      <w:ind w:left="1418" w:right="-284" w:hanging="1418"/>
      <w:jc w:val="both"/>
    </w:pPr>
    <w:rPr>
      <w:rFonts w:ascii="Calibri" w:hAnsi="Calibri"/>
      <w:sz w:val="24"/>
      <w:szCs w:val="24"/>
    </w:rPr>
  </w:style>
  <w:style w:type="paragraph" w:styleId="Tekstblokowy">
    <w:name w:val="Block Text"/>
    <w:basedOn w:val="Normalny"/>
    <w:rsid w:val="00EE1186"/>
    <w:pPr>
      <w:widowControl/>
      <w:ind w:left="720" w:right="214" w:hanging="1418"/>
      <w:jc w:val="both"/>
    </w:pPr>
    <w:rPr>
      <w:sz w:val="24"/>
    </w:rPr>
  </w:style>
  <w:style w:type="character" w:customStyle="1" w:styleId="Heading1Char">
    <w:name w:val="Heading 1 Char"/>
    <w:locked/>
    <w:rsid w:val="00EE1186"/>
    <w:rPr>
      <w:rFonts w:ascii="Arial" w:eastAsia="Calibri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Heading2Char">
    <w:name w:val="Heading 2 Char"/>
    <w:locked/>
    <w:rsid w:val="00EE1186"/>
    <w:rPr>
      <w:rFonts w:ascii="Arial" w:eastAsia="Calibri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Heading3Char">
    <w:name w:val="Heading 3 Char"/>
    <w:locked/>
    <w:rsid w:val="00EE1186"/>
    <w:rPr>
      <w:rFonts w:ascii="Arial" w:eastAsia="Calibri" w:hAnsi="Arial"/>
      <w:b/>
      <w:sz w:val="32"/>
      <w:lang w:val="pl-PL" w:eastAsia="pl-PL" w:bidi="ar-SA"/>
    </w:rPr>
  </w:style>
  <w:style w:type="character" w:customStyle="1" w:styleId="Heading4Char">
    <w:name w:val="Heading 4 Char"/>
    <w:locked/>
    <w:rsid w:val="00EE1186"/>
    <w:rPr>
      <w:rFonts w:eastAsia="Calibri"/>
      <w:b/>
      <w:bCs/>
      <w:sz w:val="28"/>
      <w:szCs w:val="28"/>
      <w:lang w:val="pl-PL" w:eastAsia="pl-PL" w:bidi="ar-SA"/>
    </w:rPr>
  </w:style>
  <w:style w:type="character" w:customStyle="1" w:styleId="Heading5Char">
    <w:name w:val="Heading 5 Char"/>
    <w:locked/>
    <w:rsid w:val="00EE1186"/>
    <w:rPr>
      <w:rFonts w:eastAsia="Calibri"/>
      <w:b/>
      <w:bCs/>
      <w:i/>
      <w:iCs/>
      <w:sz w:val="26"/>
      <w:szCs w:val="26"/>
      <w:lang w:val="pl-PL" w:eastAsia="pl-PL" w:bidi="ar-SA"/>
    </w:rPr>
  </w:style>
  <w:style w:type="character" w:customStyle="1" w:styleId="Heading6Char">
    <w:name w:val="Heading 6 Char"/>
    <w:locked/>
    <w:rsid w:val="00EE1186"/>
    <w:rPr>
      <w:rFonts w:ascii="Arial" w:eastAsia="Calibri" w:hAnsi="Arial"/>
      <w:b/>
      <w:color w:val="000000"/>
      <w:sz w:val="32"/>
      <w:lang w:val="pl-PL" w:eastAsia="pl-PL" w:bidi="ar-SA"/>
    </w:rPr>
  </w:style>
  <w:style w:type="character" w:customStyle="1" w:styleId="Heading7Char">
    <w:name w:val="Heading 7 Char"/>
    <w:locked/>
    <w:rsid w:val="00EE1186"/>
    <w:rPr>
      <w:rFonts w:eastAsia="Calibri"/>
      <w:sz w:val="24"/>
      <w:szCs w:val="24"/>
      <w:lang w:val="pl-PL" w:eastAsia="pl-PL" w:bidi="ar-SA"/>
    </w:rPr>
  </w:style>
  <w:style w:type="character" w:customStyle="1" w:styleId="Heading8Char">
    <w:name w:val="Heading 8 Char"/>
    <w:locked/>
    <w:rsid w:val="00EE1186"/>
    <w:rPr>
      <w:rFonts w:eastAsia="Calibri"/>
      <w:i/>
      <w:iCs/>
      <w:sz w:val="24"/>
      <w:szCs w:val="24"/>
      <w:lang w:val="pl-PL" w:eastAsia="pl-PL" w:bidi="ar-SA"/>
    </w:rPr>
  </w:style>
  <w:style w:type="character" w:customStyle="1" w:styleId="Heading9Char">
    <w:name w:val="Heading 9 Char"/>
    <w:locked/>
    <w:rsid w:val="00EE1186"/>
    <w:rPr>
      <w:rFonts w:ascii="Arial" w:eastAsia="Calibri" w:hAnsi="Arial"/>
      <w:b/>
      <w:color w:val="000000"/>
      <w:sz w:val="32"/>
      <w:lang w:val="pl-PL" w:eastAsia="pl-PL" w:bidi="ar-SA"/>
    </w:rPr>
  </w:style>
  <w:style w:type="character" w:customStyle="1" w:styleId="HeaderChar">
    <w:name w:val="Header Char"/>
    <w:locked/>
    <w:rsid w:val="00EE1186"/>
    <w:rPr>
      <w:rFonts w:eastAsia="Calibri"/>
      <w:lang w:val="pl-PL" w:eastAsia="pl-PL" w:bidi="ar-SA"/>
    </w:rPr>
  </w:style>
  <w:style w:type="character" w:customStyle="1" w:styleId="FooterChar">
    <w:name w:val="Footer Char"/>
    <w:locked/>
    <w:rsid w:val="00EE1186"/>
    <w:rPr>
      <w:rFonts w:eastAsia="Calibri"/>
      <w:lang w:val="pl-PL" w:eastAsia="pl-PL" w:bidi="ar-SA"/>
    </w:rPr>
  </w:style>
  <w:style w:type="character" w:customStyle="1" w:styleId="BodyTextChar">
    <w:name w:val="Body Text Char"/>
    <w:locked/>
    <w:rsid w:val="00EE1186"/>
    <w:rPr>
      <w:rFonts w:ascii="Arial" w:eastAsia="Calibri" w:hAnsi="Arial"/>
      <w:sz w:val="22"/>
      <w:lang w:val="pl-PL" w:eastAsia="pl-PL" w:bidi="ar-SA"/>
    </w:rPr>
  </w:style>
  <w:style w:type="character" w:customStyle="1" w:styleId="BodyTextIndent3Char">
    <w:name w:val="Body Text Indent 3 Char"/>
    <w:locked/>
    <w:rsid w:val="00EE1186"/>
    <w:rPr>
      <w:rFonts w:ascii="Arial" w:eastAsia="Calibri" w:hAnsi="Arial"/>
      <w:color w:val="000000"/>
      <w:sz w:val="24"/>
      <w:lang w:val="pl-PL" w:eastAsia="pl-PL" w:bidi="ar-SA"/>
    </w:rPr>
  </w:style>
  <w:style w:type="character" w:customStyle="1" w:styleId="TitleChar">
    <w:name w:val="Title Char"/>
    <w:locked/>
    <w:rsid w:val="00EE1186"/>
    <w:rPr>
      <w:rFonts w:eastAsia="Calibri"/>
      <w:b/>
      <w:sz w:val="24"/>
      <w:lang w:val="pl-PL" w:eastAsia="pl-PL" w:bidi="ar-SA"/>
    </w:rPr>
  </w:style>
  <w:style w:type="character" w:customStyle="1" w:styleId="produkt1">
    <w:name w:val="produkt1"/>
    <w:rsid w:val="00EE1186"/>
    <w:rPr>
      <w:rFonts w:ascii="Verdana" w:hAnsi="Verdana" w:cs="Times New Roman"/>
      <w:b/>
      <w:bCs/>
      <w:color w:val="FFFFFF"/>
      <w:sz w:val="22"/>
      <w:szCs w:val="22"/>
    </w:rPr>
  </w:style>
  <w:style w:type="paragraph" w:customStyle="1" w:styleId="FR3">
    <w:name w:val="FR3"/>
    <w:rsid w:val="00EE1186"/>
    <w:pPr>
      <w:widowControl w:val="0"/>
      <w:autoSpaceDE w:val="0"/>
      <w:autoSpaceDN w:val="0"/>
      <w:adjustRightInd w:val="0"/>
      <w:spacing w:line="300" w:lineRule="auto"/>
      <w:ind w:left="720" w:right="-284" w:hanging="1418"/>
      <w:jc w:val="both"/>
    </w:pPr>
    <w:rPr>
      <w:rFonts w:ascii="Times New Roman" w:hAnsi="Times New Roman"/>
      <w:b/>
      <w:bCs/>
      <w:i/>
      <w:iCs/>
      <w:sz w:val="22"/>
      <w:szCs w:val="22"/>
    </w:rPr>
  </w:style>
  <w:style w:type="character" w:customStyle="1" w:styleId="ZnakZnak2">
    <w:name w:val="Znak Znak2"/>
    <w:rsid w:val="00EE1186"/>
    <w:rPr>
      <w:rFonts w:cs="Times New Roman"/>
    </w:rPr>
  </w:style>
  <w:style w:type="paragraph" w:customStyle="1" w:styleId="Zawartotabeli">
    <w:name w:val="Zawartość tabeli"/>
    <w:basedOn w:val="Normalny"/>
    <w:rsid w:val="00EE1186"/>
    <w:pPr>
      <w:widowControl/>
      <w:autoSpaceDN w:val="0"/>
      <w:adjustRightInd w:val="0"/>
      <w:ind w:left="1418" w:right="-284" w:hanging="1418"/>
      <w:jc w:val="both"/>
    </w:pPr>
    <w:rPr>
      <w:rFonts w:eastAsia="Calibri"/>
      <w:sz w:val="24"/>
      <w:szCs w:val="24"/>
      <w:lang w:val="de-DE"/>
    </w:rPr>
  </w:style>
  <w:style w:type="character" w:customStyle="1" w:styleId="Akapitzlist1Znak">
    <w:name w:val="Akapit z listą1 Znak"/>
    <w:link w:val="Akapitzlist1"/>
    <w:rsid w:val="00EE1186"/>
    <w:rPr>
      <w:rFonts w:eastAsia="Times New Roman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EE1186"/>
    <w:pPr>
      <w:autoSpaceDE w:val="0"/>
      <w:autoSpaceDN w:val="0"/>
      <w:adjustRightInd w:val="0"/>
      <w:spacing w:line="271" w:lineRule="exact"/>
    </w:pPr>
    <w:rPr>
      <w:rFonts w:ascii="Microsoft Sans Serif" w:hAnsi="Microsoft Sans Serif" w:cs="Microsoft Sans Serif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EE1186"/>
    <w:pPr>
      <w:widowControl/>
      <w:ind w:left="566" w:right="-284" w:hanging="283"/>
      <w:contextualSpacing/>
      <w:jc w:val="both"/>
    </w:pPr>
  </w:style>
  <w:style w:type="character" w:customStyle="1" w:styleId="ListParagraphChar">
    <w:name w:val="List Paragraph Char"/>
    <w:link w:val="Akapitzlist2"/>
    <w:locked/>
    <w:rsid w:val="00EE1186"/>
    <w:rPr>
      <w:rFonts w:ascii="Times New Roman" w:eastAsia="Times New Roman" w:hAnsi="Times New Roman"/>
    </w:rPr>
  </w:style>
  <w:style w:type="character" w:customStyle="1" w:styleId="Teksttreci0">
    <w:name w:val="Tekst treści_"/>
    <w:rsid w:val="00EE1186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brak0">
    <w:name w:val="brak"/>
    <w:basedOn w:val="Domylnaczcionkaakapitu"/>
    <w:rsid w:val="00EE1186"/>
  </w:style>
  <w:style w:type="character" w:customStyle="1" w:styleId="czeinternetowe">
    <w:name w:val="Łącze internetowe"/>
    <w:uiPriority w:val="99"/>
    <w:rsid w:val="00EE1186"/>
    <w:rPr>
      <w:color w:val="0000FF"/>
      <w:u w:val="single"/>
    </w:rPr>
  </w:style>
  <w:style w:type="numbering" w:customStyle="1" w:styleId="Zaimportowanystyl13">
    <w:name w:val="Zaimportowany styl 13"/>
    <w:rsid w:val="00EE1186"/>
    <w:pPr>
      <w:numPr>
        <w:numId w:val="10"/>
      </w:numPr>
    </w:pPr>
  </w:style>
  <w:style w:type="paragraph" w:customStyle="1" w:styleId="Normalny1">
    <w:name w:val="Normalny1"/>
    <w:rsid w:val="00EE1186"/>
    <w:rPr>
      <w:rFonts w:ascii="Times New Roman" w:eastAsia="Times New Roman" w:hAnsi="Times New Roman"/>
    </w:rPr>
  </w:style>
  <w:style w:type="table" w:customStyle="1" w:styleId="Tabela-Siatka21">
    <w:name w:val="Tabela - Siatka21"/>
    <w:basedOn w:val="Standardowy"/>
    <w:next w:val="Tabela-Siatka"/>
    <w:uiPriority w:val="59"/>
    <w:rsid w:val="00EE11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EE11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EE11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8">
    <w:name w:val="WW8Num8"/>
    <w:basedOn w:val="Bezlisty"/>
    <w:rsid w:val="00EE1186"/>
    <w:pPr>
      <w:numPr>
        <w:numId w:val="11"/>
      </w:numPr>
    </w:pPr>
  </w:style>
  <w:style w:type="table" w:customStyle="1" w:styleId="Tabela-Siatka5">
    <w:name w:val="Tabela - Siatka5"/>
    <w:basedOn w:val="Standardowy"/>
    <w:next w:val="Tabela-Siatka"/>
    <w:uiPriority w:val="39"/>
    <w:rsid w:val="00887F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F02F9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541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29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0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630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5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865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1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40" Type="http://schemas.microsoft.com/office/2018/08/relationships/commentsExtensible" Target="commentsExtensi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AF59C6893D8E4A9D8E5FF512D4FB40" ma:contentTypeVersion="18" ma:contentTypeDescription="Utwórz nowy dokument." ma:contentTypeScope="" ma:versionID="8ecc8f3e949d2323091d09a937a4ff99">
  <xsd:schema xmlns:xsd="http://www.w3.org/2001/XMLSchema" xmlns:xs="http://www.w3.org/2001/XMLSchema" xmlns:p="http://schemas.microsoft.com/office/2006/metadata/properties" xmlns:ns3="48c2e1cc-ba45-497e-bcef-fd5fbcfa1638" xmlns:ns4="dd0f2a73-7b8f-45b3-9f10-ba94df42b276" targetNamespace="http://schemas.microsoft.com/office/2006/metadata/properties" ma:root="true" ma:fieldsID="105a9686bdb52b42791204ac626f39d6" ns3:_="" ns4:_="">
    <xsd:import namespace="48c2e1cc-ba45-497e-bcef-fd5fbcfa1638"/>
    <xsd:import namespace="dd0f2a73-7b8f-45b3-9f10-ba94df42b2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2e1cc-ba45-497e-bcef-fd5fbcfa16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f2a73-7b8f-45b3-9f10-ba94df42b27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8c2e1cc-ba45-497e-bcef-fd5fbcfa16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64550-CE5D-420A-9303-97FEDCB9B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2e1cc-ba45-497e-bcef-fd5fbcfa1638"/>
    <ds:schemaRef ds:uri="dd0f2a73-7b8f-45b3-9f10-ba94df42b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C38AC-A24F-4151-926D-44B741D44D94}">
  <ds:schemaRefs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dd0f2a73-7b8f-45b3-9f10-ba94df42b276"/>
    <ds:schemaRef ds:uri="48c2e1cc-ba45-497e-bcef-fd5fbcfa1638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7ED0EF7-7D6B-4741-B58C-2F23EDA758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4143FD-E192-4B70-92E4-2C738D18D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870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Ciechowska-Karczewska</dc:creator>
  <cp:lastModifiedBy>Król Monika</cp:lastModifiedBy>
  <cp:revision>3</cp:revision>
  <cp:lastPrinted>2026-03-10T14:32:00Z</cp:lastPrinted>
  <dcterms:created xsi:type="dcterms:W3CDTF">2026-03-24T09:33:00Z</dcterms:created>
  <dcterms:modified xsi:type="dcterms:W3CDTF">2026-03-27T07:33:00Z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0x010100ABAF59C6893D8E4A9D8E5FF512D4FB40</vt:lpwstr>
  </property>
</Properties>
</file>